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4ED08" w14:textId="51525A1B" w:rsidR="00C76C89" w:rsidRPr="00121FE4" w:rsidRDefault="00B53F94">
      <w:pPr>
        <w:rPr>
          <w:noProof/>
        </w:rPr>
      </w:pPr>
      <w:r w:rsidRPr="00121FE4">
        <w:rPr>
          <w:noProof/>
        </w:rPr>
        <w:drawing>
          <wp:inline distT="0" distB="0" distL="0" distR="0" wp14:anchorId="5B744892" wp14:editId="6805E965">
            <wp:extent cx="5760720" cy="1040765"/>
            <wp:effectExtent l="0" t="0" r="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D3295" w14:textId="62CBA303" w:rsidR="00596666" w:rsidRPr="00121FE4" w:rsidRDefault="00596666" w:rsidP="00B16D6C">
      <w:pPr>
        <w:suppressAutoHyphens/>
        <w:spacing w:after="0" w:line="240" w:lineRule="auto"/>
        <w:ind w:left="6370" w:right="-2"/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</w:pPr>
      <w:r w:rsidRPr="00121FE4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>Załącznik Nr 2</w:t>
      </w:r>
      <w:r w:rsidR="00B16D6C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ab/>
      </w:r>
      <w:r w:rsidR="00B16D6C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ab/>
      </w:r>
      <w:r w:rsidR="00B16D6C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ab/>
      </w:r>
      <w:r w:rsidR="00B16D6C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ab/>
      </w:r>
      <w:r w:rsidR="00B16D6C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ab/>
      </w:r>
      <w:r w:rsidRPr="00121FE4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>do Zarządzenia</w:t>
      </w:r>
      <w:r w:rsidR="00B16D6C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 xml:space="preserve"> </w:t>
      </w:r>
      <w:r w:rsidRPr="00121FE4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 xml:space="preserve">Dyrektora PUP </w:t>
      </w:r>
      <w:r w:rsidR="006923FF" w:rsidRPr="00121FE4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>w</w:t>
      </w:r>
      <w:r w:rsidR="006923FF" w:rsidRPr="00121FE4">
        <w:rPr>
          <w:rFonts w:ascii="Times New Roman" w:eastAsia="SimSun" w:hAnsi="Times New Roman" w:cs="Times New Roman"/>
          <w:b/>
          <w:i/>
          <w:kern w:val="2"/>
          <w:sz w:val="16"/>
          <w:szCs w:val="16"/>
          <w:lang w:eastAsia="zh-CN" w:bidi="hi-IN"/>
        </w:rPr>
        <w:t xml:space="preserve"> Garwolinie</w:t>
      </w:r>
      <w:r w:rsidRPr="00121FE4">
        <w:rPr>
          <w:rFonts w:ascii="Times New Roman" w:eastAsia="SimSun" w:hAnsi="Times New Roman" w:cs="Times New Roman"/>
          <w:b/>
          <w:i/>
          <w:kern w:val="2"/>
          <w:sz w:val="16"/>
          <w:szCs w:val="16"/>
          <w:lang w:eastAsia="zh-CN" w:bidi="hi-IN"/>
        </w:rPr>
        <w:t xml:space="preserve"> </w:t>
      </w:r>
    </w:p>
    <w:p w14:paraId="691A7005" w14:textId="31A6369F" w:rsidR="00596666" w:rsidRPr="00121FE4" w:rsidRDefault="00596666" w:rsidP="00596666">
      <w:pPr>
        <w:widowControl w:val="0"/>
        <w:suppressAutoHyphens/>
        <w:spacing w:after="0" w:line="240" w:lineRule="auto"/>
        <w:ind w:left="6370"/>
        <w:rPr>
          <w:rFonts w:ascii="Times New Roman" w:eastAsia="SimSun" w:hAnsi="Times New Roman" w:cs="Times New Roman"/>
          <w:b/>
          <w:i/>
          <w:kern w:val="2"/>
          <w:sz w:val="16"/>
          <w:szCs w:val="16"/>
          <w:lang w:eastAsia="zh-CN" w:bidi="hi-IN"/>
        </w:rPr>
      </w:pPr>
      <w:r w:rsidRPr="00121FE4">
        <w:rPr>
          <w:rFonts w:ascii="Times New Roman" w:eastAsia="Calibri" w:hAnsi="Times New Roman" w:cs="Times New Roman"/>
          <w:b/>
          <w:i/>
          <w:kern w:val="2"/>
          <w:sz w:val="16"/>
          <w:szCs w:val="16"/>
          <w:lang w:eastAsia="zh-CN" w:bidi="hi-IN"/>
        </w:rPr>
        <w:t>z dnia 15 maja 2026 r. Nr 10/2026</w:t>
      </w:r>
    </w:p>
    <w:p w14:paraId="3805B540" w14:textId="44879887" w:rsidR="003200BE" w:rsidRPr="00121FE4" w:rsidRDefault="003200BE" w:rsidP="00121FE4">
      <w:pPr>
        <w:keepNext/>
        <w:widowControl w:val="0"/>
        <w:suppressAutoHyphens/>
        <w:spacing w:before="240" w:after="120" w:line="240" w:lineRule="auto"/>
        <w:ind w:left="2832" w:firstLine="708"/>
        <w:jc w:val="both"/>
        <w:rPr>
          <w:rFonts w:ascii="Arial" w:eastAsia="Lucida Sans Unicode" w:hAnsi="Arial" w:cs="Times New Roman"/>
          <w:sz w:val="16"/>
          <w:szCs w:val="16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         </w:t>
      </w:r>
      <w:r w:rsidRPr="00121FE4">
        <w:rPr>
          <w:rFonts w:ascii="Arial" w:eastAsia="Lucida Sans Unicode" w:hAnsi="Arial" w:cs="Times New Roman"/>
          <w:sz w:val="16"/>
          <w:szCs w:val="16"/>
          <w:lang w:eastAsia="zh-CN" w:bidi="pl-PL"/>
        </w:rPr>
        <w:t xml:space="preserve">            </w:t>
      </w:r>
      <w:r w:rsidRPr="00121FE4">
        <w:rPr>
          <w:rFonts w:ascii="Arial" w:eastAsia="Lucida Sans Unicode" w:hAnsi="Arial" w:cs="Times New Roman"/>
          <w:sz w:val="16"/>
          <w:szCs w:val="16"/>
          <w:lang w:eastAsia="zh-CN" w:bidi="pl-PL"/>
        </w:rPr>
        <w:tab/>
      </w:r>
      <w:r w:rsidRPr="00121FE4">
        <w:rPr>
          <w:rFonts w:ascii="Arial" w:eastAsia="Lucida Sans Unicode" w:hAnsi="Arial" w:cs="Times New Roman"/>
          <w:sz w:val="16"/>
          <w:szCs w:val="16"/>
          <w:lang w:eastAsia="zh-CN" w:bidi="pl-PL"/>
        </w:rPr>
        <w:tab/>
        <w:t xml:space="preserve">                            </w:t>
      </w: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Garwolin, dnia ..................................</w:t>
      </w:r>
    </w:p>
    <w:p w14:paraId="0219F090" w14:textId="77777777" w:rsidR="003200BE" w:rsidRPr="00121FE4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</w:pPr>
    </w:p>
    <w:p w14:paraId="382E6B20" w14:textId="77777777" w:rsidR="003200BE" w:rsidRPr="00121FE4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</w:pPr>
    </w:p>
    <w:p w14:paraId="67D087E9" w14:textId="77777777" w:rsidR="003200BE" w:rsidRPr="00121FE4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......................................................</w:t>
      </w:r>
    </w:p>
    <w:p w14:paraId="45FAEBF5" w14:textId="77777777" w:rsidR="003200BE" w:rsidRPr="00121FE4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  <w:t xml:space="preserve">        </w:t>
      </w: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Pieczęć Wnioskodawcy</w:t>
      </w:r>
    </w:p>
    <w:p w14:paraId="463AE893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4254" w:right="15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5CF92FAF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4254" w:right="15"/>
        <w:jc w:val="center"/>
        <w:rPr>
          <w:rFonts w:ascii="Times New Roman" w:eastAsia="Tahoma" w:hAnsi="Times New Roman" w:cs="Tahoma"/>
          <w:sz w:val="28"/>
          <w:szCs w:val="28"/>
          <w:lang w:eastAsia="zh-CN" w:bidi="pl-PL"/>
        </w:rPr>
      </w:pPr>
      <w:r w:rsidRPr="00121FE4">
        <w:rPr>
          <w:rFonts w:ascii="Times New Roman" w:eastAsia="Times New Roman" w:hAnsi="Times New Roman" w:cs="Times New Roman"/>
          <w:b/>
          <w:bCs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b/>
          <w:bCs/>
          <w:sz w:val="28"/>
          <w:szCs w:val="28"/>
          <w:lang w:eastAsia="zh-CN" w:bidi="pl-PL"/>
        </w:rPr>
        <w:t>Powiatowy Urząd  Pracy</w:t>
      </w:r>
    </w:p>
    <w:p w14:paraId="5EA73612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2836" w:right="15" w:firstLine="709"/>
        <w:jc w:val="center"/>
        <w:rPr>
          <w:rFonts w:ascii="Times New Roman" w:eastAsia="Tahoma" w:hAnsi="Times New Roman" w:cs="Tahoma"/>
          <w:sz w:val="28"/>
          <w:szCs w:val="28"/>
          <w:lang w:eastAsia="zh-CN" w:bidi="pl-PL"/>
        </w:rPr>
      </w:pPr>
      <w:r w:rsidRPr="00121FE4">
        <w:rPr>
          <w:rFonts w:ascii="Times New Roman" w:eastAsia="Times New Roman" w:hAnsi="Times New Roman" w:cs="Times New Roman"/>
          <w:b/>
          <w:bCs/>
          <w:sz w:val="28"/>
          <w:szCs w:val="28"/>
          <w:lang w:eastAsia="zh-CN" w:bidi="pl-PL"/>
        </w:rPr>
        <w:t xml:space="preserve">    </w:t>
      </w:r>
      <w:r w:rsidRPr="00121FE4">
        <w:rPr>
          <w:rFonts w:ascii="Times New Roman" w:eastAsia="Tahoma" w:hAnsi="Times New Roman" w:cs="Times New Roman"/>
          <w:b/>
          <w:bCs/>
          <w:sz w:val="28"/>
          <w:szCs w:val="28"/>
          <w:lang w:eastAsia="zh-CN" w:bidi="pl-PL"/>
        </w:rPr>
        <w:t xml:space="preserve">      w Garwolinie</w:t>
      </w:r>
    </w:p>
    <w:p w14:paraId="4FD24726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2836" w:right="15" w:firstLine="709"/>
        <w:jc w:val="center"/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</w:pPr>
    </w:p>
    <w:p w14:paraId="51006B40" w14:textId="77777777" w:rsidR="003200BE" w:rsidRPr="00121FE4" w:rsidRDefault="003200BE" w:rsidP="003200BE">
      <w:pPr>
        <w:widowControl w:val="0"/>
        <w:suppressAutoHyphens/>
        <w:spacing w:after="0" w:line="240" w:lineRule="auto"/>
        <w:ind w:left="17" w:right="17"/>
        <w:jc w:val="center"/>
        <w:rPr>
          <w:rFonts w:ascii="Times New Roman" w:eastAsia="Tahoma" w:hAnsi="Times New Roman" w:cs="Tahoma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WNIOSEK</w:t>
      </w:r>
    </w:p>
    <w:p w14:paraId="181F460D" w14:textId="77777777" w:rsidR="003200BE" w:rsidRPr="00121FE4" w:rsidRDefault="003200BE" w:rsidP="003200BE">
      <w:pPr>
        <w:widowControl w:val="0"/>
        <w:suppressAutoHyphens/>
        <w:spacing w:after="0" w:line="240" w:lineRule="auto"/>
        <w:ind w:left="17" w:right="17"/>
        <w:jc w:val="center"/>
        <w:rPr>
          <w:rFonts w:ascii="Times New Roman" w:eastAsia="Tahoma" w:hAnsi="Times New Roman" w:cs="Tahoma"/>
          <w:lang w:eastAsia="zh-CN" w:bidi="pl-PL"/>
        </w:rPr>
      </w:pPr>
      <w:bookmarkStart w:id="0" w:name="_Hlk177377256"/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o refundację  kosztów wyposażenia lub doposażenia</w:t>
      </w:r>
      <w:r w:rsidRPr="00121FE4">
        <w:rPr>
          <w:rFonts w:ascii="Times New Roman" w:eastAsia="Tahoma" w:hAnsi="Times New Roman" w:cs="Times New Roman"/>
          <w:b/>
          <w:bCs/>
          <w:vertAlign w:val="superscript"/>
          <w:lang w:eastAsia="zh-CN" w:bidi="pl-PL"/>
        </w:rPr>
        <w:footnoteReference w:customMarkFollows="1" w:id="1"/>
        <w:t>*</w:t>
      </w: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 xml:space="preserve"> stanowiska</w:t>
      </w:r>
    </w:p>
    <w:p w14:paraId="02CF255C" w14:textId="705E19A8" w:rsidR="003200BE" w:rsidRPr="00121FE4" w:rsidRDefault="003200BE" w:rsidP="003200BE">
      <w:pPr>
        <w:widowControl w:val="0"/>
        <w:suppressAutoHyphens/>
        <w:spacing w:after="0" w:line="100" w:lineRule="atLeast"/>
        <w:ind w:left="15" w:right="15"/>
        <w:jc w:val="center"/>
        <w:rPr>
          <w:rFonts w:ascii="Times New Roman" w:eastAsia="Tahoma" w:hAnsi="Times New Roman" w:cs="Tahoma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pracy dla skierowane</w:t>
      </w:r>
      <w:r w:rsidR="000C6A44" w:rsidRPr="00121FE4">
        <w:rPr>
          <w:rFonts w:ascii="Times New Roman" w:eastAsia="Tahoma" w:hAnsi="Times New Roman" w:cs="Times New Roman"/>
          <w:b/>
          <w:bCs/>
          <w:lang w:eastAsia="zh-CN" w:bidi="pl-PL"/>
        </w:rPr>
        <w:t>go</w:t>
      </w: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 xml:space="preserve"> bezrobotne</w:t>
      </w:r>
      <w:r w:rsidR="000C6A44" w:rsidRPr="00121FE4">
        <w:rPr>
          <w:rFonts w:ascii="Times New Roman" w:eastAsia="Tahoma" w:hAnsi="Times New Roman" w:cs="Times New Roman"/>
          <w:b/>
          <w:bCs/>
          <w:lang w:eastAsia="zh-CN" w:bidi="pl-PL"/>
        </w:rPr>
        <w:t>go</w:t>
      </w:r>
    </w:p>
    <w:bookmarkEnd w:id="0"/>
    <w:p w14:paraId="5350A524" w14:textId="77777777" w:rsidR="00D80AC5" w:rsidRPr="00121FE4" w:rsidRDefault="00D80AC5" w:rsidP="00D80AC5">
      <w:pPr>
        <w:widowControl w:val="0"/>
        <w:suppressAutoHyphens/>
        <w:spacing w:after="0" w:line="24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Podstawa prawna:</w:t>
      </w:r>
    </w:p>
    <w:p w14:paraId="57DC4A37" w14:textId="0E9142A9" w:rsidR="00D80AC5" w:rsidRPr="00121FE4" w:rsidRDefault="00CF6A20" w:rsidP="00D80AC5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100" w:lineRule="atLeast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a</w:t>
      </w:r>
      <w:r w:rsidR="00F60E7D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rt. 154 </w:t>
      </w:r>
      <w:r w:rsidR="00D80AC5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ustaw</w:t>
      </w:r>
      <w:r w:rsidR="00F60E7D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y</w:t>
      </w:r>
      <w:r w:rsidR="00D80AC5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z dnia 20 </w:t>
      </w:r>
      <w:r w:rsidR="00CA0C20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marca 2025 </w:t>
      </w:r>
      <w:r w:rsidR="00D80AC5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r. o </w:t>
      </w:r>
      <w:r w:rsidR="00D80AC5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rynku pracy</w:t>
      </w:r>
      <w:r w:rsidR="00CA0C20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i służbach zatrudnienia</w:t>
      </w:r>
      <w:r w:rsidR="00D80AC5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(Dz. U. z 202</w:t>
      </w:r>
      <w:r w:rsidR="00CA0C20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5</w:t>
      </w:r>
      <w:r w:rsidR="00D80AC5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r. poz. </w:t>
      </w:r>
      <w:r w:rsidR="00CA0C20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620</w:t>
      </w:r>
      <w:r w:rsidR="00D80AC5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z </w:t>
      </w:r>
      <w:proofErr w:type="spellStart"/>
      <w:r w:rsidR="00D80AC5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późn</w:t>
      </w:r>
      <w:proofErr w:type="spellEnd"/>
      <w:r w:rsidR="00D80AC5"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. zm.); </w:t>
      </w:r>
    </w:p>
    <w:p w14:paraId="39180EA6" w14:textId="0036B3BB" w:rsidR="00D80AC5" w:rsidRPr="00121FE4" w:rsidRDefault="00D80AC5" w:rsidP="00D80AC5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100" w:lineRule="atLeast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rozporządzenie </w:t>
      </w:r>
      <w:proofErr w:type="spellStart"/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MRPiPS</w:t>
      </w:r>
      <w:proofErr w:type="spellEnd"/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z dnia </w:t>
      </w:r>
      <w:r w:rsidR="00CA0C20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21 listopada 2025</w:t>
      </w: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r. w sprawie</w:t>
      </w:r>
      <w:r w:rsidR="00CA0C20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wniosków i realizacji umów o dofinansowanie podjęcia działalności gospodarczej oraz o refundację</w:t>
      </w: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kosztów wyposażenia lub doposażenia stanowiska pracy (Dz. U. z 202</w:t>
      </w:r>
      <w:r w:rsidR="00CA0C20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5</w:t>
      </w: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r. poz. </w:t>
      </w:r>
      <w:r w:rsidR="00CA0C20"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1645</w:t>
      </w: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);</w:t>
      </w:r>
    </w:p>
    <w:p w14:paraId="6AF6DB02" w14:textId="77777777" w:rsidR="00D80AC5" w:rsidRPr="00121FE4" w:rsidRDefault="00D80AC5" w:rsidP="00D80AC5">
      <w:pPr>
        <w:widowControl w:val="0"/>
        <w:numPr>
          <w:ilvl w:val="0"/>
          <w:numId w:val="2"/>
        </w:numPr>
        <w:tabs>
          <w:tab w:val="clear" w:pos="720"/>
          <w:tab w:val="left" w:pos="735"/>
        </w:tabs>
        <w:suppressAutoHyphens/>
        <w:spacing w:after="0" w:line="100" w:lineRule="atLeast"/>
        <w:ind w:left="735" w:right="15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zasady dokonywania refundacji kosztów wyposażenia lub doposażenia stanowiska pracy dla skierowanego bezrobotnego obowiązujące                        w Powiatowym Urzędzie Pracy w Garwolinie.</w:t>
      </w:r>
    </w:p>
    <w:p w14:paraId="1BC1FA8E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15" w:right="15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sz w:val="18"/>
          <w:szCs w:val="20"/>
          <w:lang w:eastAsia="zh-CN" w:bidi="pl-PL"/>
        </w:rPr>
        <w:t>Uwaga:</w:t>
      </w:r>
    </w:p>
    <w:p w14:paraId="7BB5E94E" w14:textId="77777777" w:rsidR="003200BE" w:rsidRPr="00121FE4" w:rsidRDefault="003200BE" w:rsidP="003200BE">
      <w:pPr>
        <w:widowControl w:val="0"/>
        <w:numPr>
          <w:ilvl w:val="0"/>
          <w:numId w:val="3"/>
        </w:numPr>
        <w:tabs>
          <w:tab w:val="clear" w:pos="360"/>
          <w:tab w:val="left" w:pos="375"/>
        </w:tabs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6"/>
          <w:szCs w:val="16"/>
          <w:lang w:eastAsia="zh-CN" w:bidi="pl-PL"/>
        </w:rPr>
        <w:t>w celu właściwego wypełnienia wniosku prosimy o staranne jego przeczytanie;</w:t>
      </w:r>
    </w:p>
    <w:p w14:paraId="0CC45FBB" w14:textId="77777777" w:rsidR="003200BE" w:rsidRPr="00121FE4" w:rsidRDefault="003200BE" w:rsidP="003200BE">
      <w:pPr>
        <w:widowControl w:val="0"/>
        <w:numPr>
          <w:ilvl w:val="0"/>
          <w:numId w:val="3"/>
        </w:numPr>
        <w:tabs>
          <w:tab w:val="clear" w:pos="360"/>
          <w:tab w:val="left" w:pos="375"/>
        </w:tabs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6"/>
          <w:szCs w:val="16"/>
          <w:lang w:eastAsia="zh-CN" w:bidi="pl-PL"/>
        </w:rPr>
        <w:t>wniosek należy wypełnić czytelnie i złożyć wraz z kompletem załączników wymienionych we wniosku;</w:t>
      </w:r>
    </w:p>
    <w:p w14:paraId="64994F4A" w14:textId="77777777" w:rsidR="003200BE" w:rsidRPr="00121FE4" w:rsidRDefault="003200BE" w:rsidP="003200BE">
      <w:pPr>
        <w:widowControl w:val="0"/>
        <w:numPr>
          <w:ilvl w:val="0"/>
          <w:numId w:val="3"/>
        </w:numPr>
        <w:tabs>
          <w:tab w:val="clear" w:pos="360"/>
          <w:tab w:val="left" w:pos="375"/>
        </w:tabs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6"/>
          <w:szCs w:val="16"/>
          <w:lang w:eastAsia="zh-CN" w:bidi="pl-PL"/>
        </w:rPr>
        <w:t>wniosek niekompletny i nieprawidłowo sporządzony nie zostanie rozpatrzony.</w:t>
      </w:r>
    </w:p>
    <w:p w14:paraId="5D563121" w14:textId="77777777" w:rsidR="006033F6" w:rsidRPr="00121FE4" w:rsidRDefault="006033F6" w:rsidP="006033F6">
      <w:pPr>
        <w:widowControl w:val="0"/>
        <w:tabs>
          <w:tab w:val="left" w:pos="375"/>
        </w:tabs>
        <w:suppressAutoHyphens/>
        <w:spacing w:after="0" w:line="100" w:lineRule="atLeast"/>
        <w:ind w:left="1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</w:p>
    <w:p w14:paraId="6883B939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imes New Roman"/>
          <w:sz w:val="16"/>
          <w:szCs w:val="16"/>
          <w:lang w:eastAsia="zh-CN" w:bidi="pl-PL"/>
        </w:rPr>
      </w:pPr>
    </w:p>
    <w:p w14:paraId="2065BCC4" w14:textId="77777777" w:rsidR="003200BE" w:rsidRPr="00121FE4" w:rsidRDefault="003200BE" w:rsidP="003200BE">
      <w:pPr>
        <w:widowControl w:val="0"/>
        <w:numPr>
          <w:ilvl w:val="0"/>
          <w:numId w:val="11"/>
        </w:numPr>
        <w:suppressAutoHyphens/>
        <w:spacing w:after="0" w:line="240" w:lineRule="auto"/>
        <w:ind w:right="17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szCs w:val="24"/>
          <w:lang w:eastAsia="zh-CN" w:bidi="pl-PL"/>
        </w:rPr>
        <w:t>DANE DOTYCZĄCE WNIOSKODAWCY</w:t>
      </w:r>
    </w:p>
    <w:p w14:paraId="0F286DB9" w14:textId="77777777" w:rsidR="00F60E7D" w:rsidRPr="00121FE4" w:rsidRDefault="00F60E7D" w:rsidP="00F60E7D">
      <w:pPr>
        <w:widowControl w:val="0"/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ahoma"/>
          <w:szCs w:val="24"/>
          <w:lang w:eastAsia="zh-CN" w:bidi="pl-PL"/>
        </w:rPr>
      </w:pPr>
    </w:p>
    <w:p w14:paraId="19843F12" w14:textId="32F3C60B" w:rsidR="003200BE" w:rsidRPr="00121FE4" w:rsidRDefault="003200BE" w:rsidP="00F60E7D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1.  Pełna nazwa lub imię i nazwisko w przypadku osoby fizycznej………………………………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……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</w:t>
      </w:r>
    </w:p>
    <w:p w14:paraId="01745981" w14:textId="223171C5" w:rsidR="003200BE" w:rsidRPr="00121FE4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</w:t>
      </w:r>
      <w:r w:rsidR="00EB64F6" w:rsidRPr="00121FE4">
        <w:rPr>
          <w:rFonts w:ascii="Times New Roman" w:eastAsia="Tahoma" w:hAnsi="Times New Roman" w:cs="Times New Roman"/>
          <w:lang w:eastAsia="zh-CN" w:bidi="pl-PL"/>
        </w:rPr>
        <w:t>.</w:t>
      </w:r>
      <w:r w:rsidRPr="00121FE4">
        <w:rPr>
          <w:rFonts w:ascii="Times New Roman" w:eastAsia="Tahoma" w:hAnsi="Times New Roman" w:cs="Times New Roman"/>
          <w:lang w:eastAsia="zh-CN" w:bidi="pl-PL"/>
        </w:rPr>
        <w:t>…….</w:t>
      </w:r>
    </w:p>
    <w:p w14:paraId="400D65A0" w14:textId="60FE2BC1" w:rsidR="006033F6" w:rsidRPr="00121FE4" w:rsidRDefault="006033F6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………………………………………………………………………………………………………………………..</w:t>
      </w:r>
    </w:p>
    <w:p w14:paraId="1AA8A786" w14:textId="2687FE8A" w:rsidR="00533DDA" w:rsidRPr="00121FE4" w:rsidRDefault="00533DDA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2. W przypadku osoby fizycznej nr PESEL: ………………………………………….</w:t>
      </w:r>
      <w:r w:rsidRPr="00121FE4">
        <w:t xml:space="preserve"> </w:t>
      </w:r>
      <w:r w:rsidRPr="00121FE4">
        <w:rPr>
          <w:rFonts w:ascii="Times New Roman" w:hAnsi="Times New Roman" w:cs="Times New Roman"/>
        </w:rPr>
        <w:t>a w przypadku jego braku rodzaj, seri</w:t>
      </w:r>
      <w:r w:rsidR="00495039" w:rsidRPr="00121FE4">
        <w:rPr>
          <w:rFonts w:ascii="Times New Roman" w:hAnsi="Times New Roman" w:cs="Times New Roman"/>
        </w:rPr>
        <w:t>ę</w:t>
      </w:r>
      <w:r w:rsidRPr="00121FE4">
        <w:rPr>
          <w:rFonts w:ascii="Times New Roman" w:hAnsi="Times New Roman" w:cs="Times New Roman"/>
        </w:rPr>
        <w:t xml:space="preserve"> i nr dokumentu potwierdzającego tożsamość: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…………</w:t>
      </w:r>
      <w:r w:rsidR="00CF6A20" w:rsidRPr="00121FE4">
        <w:rPr>
          <w:rFonts w:ascii="Times New Roman" w:eastAsia="Tahoma" w:hAnsi="Times New Roman" w:cs="Times New Roman"/>
          <w:lang w:eastAsia="zh-CN" w:bidi="pl-PL"/>
        </w:rPr>
        <w:t>..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</w:t>
      </w:r>
    </w:p>
    <w:p w14:paraId="53F6D574" w14:textId="4D017328" w:rsidR="00CF6A20" w:rsidRPr="00121FE4" w:rsidRDefault="00533DDA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 xml:space="preserve">3. Forma prawna prowadzonej działalności (np. jednoosobowa działalność gospodarcza, spółka </w:t>
      </w:r>
      <w:r w:rsidR="00CF6A20" w:rsidRPr="00121FE4">
        <w:rPr>
          <w:rFonts w:ascii="Times New Roman" w:eastAsia="Tahoma" w:hAnsi="Times New Roman" w:cs="Times New Roman"/>
          <w:lang w:eastAsia="zh-CN" w:bidi="pl-PL"/>
        </w:rPr>
        <w:t>itp.): ………</w:t>
      </w:r>
      <w:r w:rsidR="00042929" w:rsidRPr="00121FE4">
        <w:rPr>
          <w:rFonts w:ascii="Times New Roman" w:eastAsia="Tahoma" w:hAnsi="Times New Roman" w:cs="Times New Roman"/>
          <w:lang w:eastAsia="zh-CN" w:bidi="pl-PL"/>
        </w:rPr>
        <w:t>…..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</w:p>
    <w:p w14:paraId="064B239A" w14:textId="14A45461" w:rsidR="00533DDA" w:rsidRPr="00121FE4" w:rsidRDefault="00533DDA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 xml:space="preserve"> ………………………………………………………………………………………………………</w:t>
      </w:r>
      <w:r w:rsidR="00CF6A20" w:rsidRPr="00121FE4">
        <w:rPr>
          <w:rFonts w:ascii="Times New Roman" w:eastAsia="Tahoma" w:hAnsi="Times New Roman" w:cs="Times New Roman"/>
          <w:lang w:eastAsia="zh-CN" w:bidi="pl-PL"/>
        </w:rPr>
        <w:t>……...</w:t>
      </w:r>
      <w:r w:rsidRPr="00121FE4">
        <w:rPr>
          <w:rFonts w:ascii="Times New Roman" w:eastAsia="Tahoma" w:hAnsi="Times New Roman" w:cs="Times New Roman"/>
          <w:lang w:eastAsia="zh-CN" w:bidi="pl-PL"/>
        </w:rPr>
        <w:t>…</w:t>
      </w:r>
      <w:r w:rsidR="00042929" w:rsidRPr="00121FE4">
        <w:rPr>
          <w:rFonts w:ascii="Times New Roman" w:eastAsia="Tahoma" w:hAnsi="Times New Roman" w:cs="Times New Roman"/>
          <w:lang w:eastAsia="zh-CN" w:bidi="pl-PL"/>
        </w:rPr>
        <w:t>..</w:t>
      </w:r>
      <w:r w:rsidRPr="00121FE4">
        <w:rPr>
          <w:rFonts w:ascii="Times New Roman" w:eastAsia="Tahoma" w:hAnsi="Times New Roman" w:cs="Times New Roman"/>
          <w:lang w:eastAsia="zh-CN" w:bidi="pl-PL"/>
        </w:rPr>
        <w:t>……</w:t>
      </w:r>
    </w:p>
    <w:p w14:paraId="699D8C1B" w14:textId="15780C04" w:rsidR="00CF6A20" w:rsidRPr="00121FE4" w:rsidRDefault="00533DDA" w:rsidP="00BC7230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 xml:space="preserve">4. </w:t>
      </w:r>
      <w:r w:rsidR="000847C8" w:rsidRPr="00121FE4">
        <w:rPr>
          <w:rFonts w:ascii="Times New Roman" w:eastAsia="Tahoma" w:hAnsi="Times New Roman" w:cs="Times New Roman"/>
          <w:lang w:eastAsia="zh-CN" w:bidi="pl-PL"/>
        </w:rPr>
        <w:t>Imię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(imiona) i nazwisko osoby uprawnionej lub osób uprawnionych do reprezentowania Wnioskodawcy, a takż</w:t>
      </w:r>
      <w:r w:rsidR="00CF6A20" w:rsidRPr="00121FE4">
        <w:rPr>
          <w:rFonts w:ascii="Times New Roman" w:eastAsia="Tahoma" w:hAnsi="Times New Roman" w:cs="Times New Roman"/>
          <w:lang w:eastAsia="zh-CN" w:bidi="pl-PL"/>
        </w:rPr>
        <w:t>e nr PESEL a w przypadku jego braku - rodzaj, seri</w:t>
      </w:r>
      <w:r w:rsidR="00495039" w:rsidRPr="00121FE4">
        <w:rPr>
          <w:rFonts w:ascii="Times New Roman" w:eastAsia="Tahoma" w:hAnsi="Times New Roman" w:cs="Times New Roman"/>
          <w:lang w:eastAsia="zh-CN" w:bidi="pl-PL"/>
        </w:rPr>
        <w:t>ę</w:t>
      </w:r>
      <w:r w:rsidR="00CF6A20" w:rsidRPr="00121FE4">
        <w:rPr>
          <w:rFonts w:ascii="Times New Roman" w:eastAsia="Tahoma" w:hAnsi="Times New Roman" w:cs="Times New Roman"/>
          <w:lang w:eastAsia="zh-CN" w:bidi="pl-PL"/>
        </w:rPr>
        <w:t xml:space="preserve"> i nr dokumentu potwierdzającego tożsamość …………………..………………………………………………………………………………………………………………………………………………………………………………………………………………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2F5980" w14:textId="103C2623" w:rsidR="00533DDA" w:rsidRPr="00121FE4" w:rsidRDefault="00533DDA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i/>
          <w:iCs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i/>
          <w:iCs/>
          <w:sz w:val="20"/>
          <w:szCs w:val="20"/>
          <w:lang w:eastAsia="zh-CN" w:bidi="pl-PL"/>
        </w:rPr>
        <w:t xml:space="preserve">Jednocześnie oświadczam, że osoba wskazana do kontaktu z Powiatowym Urzędem Pracy w Garwolinie została zapoznana z treścią klauzuli </w:t>
      </w:r>
      <w:r w:rsidR="0079194F" w:rsidRPr="00121FE4">
        <w:rPr>
          <w:rFonts w:ascii="Times New Roman" w:eastAsia="Tahoma" w:hAnsi="Times New Roman" w:cs="Times New Roman"/>
          <w:i/>
          <w:iCs/>
          <w:sz w:val="20"/>
          <w:szCs w:val="20"/>
          <w:lang w:eastAsia="zh-CN" w:bidi="pl-PL"/>
        </w:rPr>
        <w:t xml:space="preserve">informacyjnej związanej z przetwarzaniem danych osobowych dla pracodawców w związku z realizacją zadań określonych w </w:t>
      </w:r>
      <w:r w:rsidR="005673BC" w:rsidRPr="00121FE4">
        <w:rPr>
          <w:rFonts w:ascii="Times New Roman" w:eastAsia="Tahoma" w:hAnsi="Times New Roman" w:cs="Times New Roman"/>
          <w:i/>
          <w:iCs/>
          <w:sz w:val="20"/>
          <w:szCs w:val="20"/>
          <w:lang w:eastAsia="zh-CN" w:bidi="pl-PL"/>
        </w:rPr>
        <w:t>ustawie z</w:t>
      </w:r>
      <w:r w:rsidR="0079194F" w:rsidRPr="00121FE4">
        <w:rPr>
          <w:rFonts w:ascii="Times New Roman" w:eastAsia="Tahoma" w:hAnsi="Times New Roman" w:cs="Times New Roman"/>
          <w:i/>
          <w:iCs/>
          <w:sz w:val="20"/>
          <w:szCs w:val="20"/>
          <w:lang w:eastAsia="zh-CN" w:bidi="pl-PL"/>
        </w:rPr>
        <w:t xml:space="preserve"> dnia 20 marca 2025 r. o rynku pracy i służbach zatrudnienia.</w:t>
      </w:r>
      <w:r w:rsidRPr="00121FE4">
        <w:rPr>
          <w:rFonts w:ascii="Times New Roman" w:eastAsia="Tahoma" w:hAnsi="Times New Roman" w:cs="Times New Roman"/>
          <w:i/>
          <w:iCs/>
          <w:sz w:val="20"/>
          <w:szCs w:val="20"/>
          <w:lang w:eastAsia="zh-CN" w:bidi="pl-PL"/>
        </w:rPr>
        <w:t xml:space="preserve"> </w:t>
      </w:r>
    </w:p>
    <w:p w14:paraId="0269F5C2" w14:textId="566D319D" w:rsidR="00CF6A20" w:rsidRPr="00121FE4" w:rsidRDefault="000847C8" w:rsidP="00BC7230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lang w:eastAsia="zh-CN" w:bidi="pl-PL"/>
        </w:rPr>
      </w:pPr>
      <w:r w:rsidRPr="00121FE4">
        <w:rPr>
          <w:rFonts w:ascii="Times New Roman" w:eastAsia="Tahoma" w:hAnsi="Times New Roman" w:cs="Tahoma"/>
          <w:sz w:val="24"/>
          <w:szCs w:val="24"/>
          <w:lang w:eastAsia="zh-CN" w:bidi="pl-PL"/>
        </w:rPr>
        <w:lastRenderedPageBreak/>
        <w:t>5.</w:t>
      </w:r>
      <w:r w:rsidR="00BC7230" w:rsidRPr="00121FE4">
        <w:rPr>
          <w:rFonts w:ascii="Times New Roman" w:eastAsia="Tahoma" w:hAnsi="Times New Roman" w:cs="Tahoma"/>
          <w:sz w:val="24"/>
          <w:szCs w:val="24"/>
          <w:lang w:eastAsia="zh-CN" w:bidi="pl-PL"/>
        </w:rPr>
        <w:t xml:space="preserve"> </w:t>
      </w:r>
      <w:r w:rsidRPr="00121FE4">
        <w:rPr>
          <w:rFonts w:ascii="Times New Roman" w:eastAsia="Tahoma" w:hAnsi="Times New Roman" w:cs="Tahoma"/>
          <w:lang w:eastAsia="zh-CN" w:bidi="pl-PL"/>
        </w:rPr>
        <w:t>Adres</w:t>
      </w:r>
      <w:r w:rsidR="00042929" w:rsidRPr="00121FE4">
        <w:rPr>
          <w:rFonts w:ascii="Times New Roman" w:eastAsia="Tahoma" w:hAnsi="Times New Roman" w:cs="Tahoma"/>
          <w:lang w:eastAsia="zh-CN" w:bidi="pl-PL"/>
        </w:rPr>
        <w:t xml:space="preserve"> siedziby</w:t>
      </w:r>
      <w:r w:rsidRPr="00121FE4">
        <w:rPr>
          <w:rFonts w:ascii="Times New Roman" w:eastAsia="Tahoma" w:hAnsi="Times New Roman" w:cs="Tahoma"/>
          <w:lang w:eastAsia="zh-CN" w:bidi="pl-PL"/>
        </w:rPr>
        <w:t>, a w przypadku osoby fizycznej adres do doręczeń: …………………………………</w:t>
      </w:r>
      <w:r w:rsidR="00042929" w:rsidRPr="00121FE4">
        <w:rPr>
          <w:rFonts w:ascii="Times New Roman" w:eastAsia="Tahoma" w:hAnsi="Times New Roman" w:cs="Tahoma"/>
          <w:lang w:eastAsia="zh-CN" w:bidi="pl-PL"/>
        </w:rPr>
        <w:t>.</w:t>
      </w:r>
      <w:r w:rsidRPr="00121FE4">
        <w:rPr>
          <w:rFonts w:ascii="Times New Roman" w:eastAsia="Tahoma" w:hAnsi="Times New Roman" w:cs="Tahoma"/>
          <w:lang w:eastAsia="zh-CN" w:bidi="pl-PL"/>
        </w:rPr>
        <w:t>…</w:t>
      </w:r>
      <w:r w:rsidR="00337F05" w:rsidRPr="00121FE4">
        <w:rPr>
          <w:rFonts w:ascii="Times New Roman" w:eastAsia="Tahoma" w:hAnsi="Times New Roman" w:cs="Tahoma"/>
          <w:lang w:eastAsia="zh-CN" w:bidi="pl-PL"/>
        </w:rPr>
        <w:t>…</w:t>
      </w:r>
      <w:r w:rsidR="00BC7230" w:rsidRPr="00121FE4">
        <w:rPr>
          <w:rFonts w:ascii="Times New Roman" w:eastAsia="Tahoma" w:hAnsi="Times New Roman" w:cs="Tahoma"/>
          <w:lang w:eastAsia="zh-CN" w:bidi="pl-PL"/>
        </w:rPr>
        <w:t>……</w:t>
      </w:r>
    </w:p>
    <w:p w14:paraId="67E77DCF" w14:textId="5BED90BE" w:rsidR="00BC7230" w:rsidRPr="00121FE4" w:rsidRDefault="00BC7230" w:rsidP="00BC7230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lang w:eastAsia="zh-CN" w:bidi="pl-PL"/>
        </w:rPr>
      </w:pPr>
      <w:r w:rsidRPr="00121FE4">
        <w:rPr>
          <w:rFonts w:ascii="Times New Roman" w:eastAsia="Tahoma" w:hAnsi="Times New Roman" w:cs="Tahoma"/>
          <w:lang w:eastAsia="zh-CN" w:bidi="pl-PL"/>
        </w:rPr>
        <w:t>……………………………………………………………………………………………………………………….</w:t>
      </w:r>
    </w:p>
    <w:p w14:paraId="5EB7F8F5" w14:textId="68D0B517" w:rsidR="006C7B96" w:rsidRPr="00121FE4" w:rsidRDefault="00042929" w:rsidP="00BC7230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6</w:t>
      </w:r>
      <w:r w:rsidR="0079194F" w:rsidRPr="00121FE4">
        <w:rPr>
          <w:rFonts w:ascii="Times New Roman" w:eastAsia="Tahoma" w:hAnsi="Times New Roman" w:cs="Times New Roman"/>
          <w:lang w:eastAsia="zh-CN" w:bidi="pl-PL"/>
        </w:rPr>
        <w:t>.</w:t>
      </w:r>
      <w:r w:rsidR="00915B7B"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="0079194F" w:rsidRPr="00121FE4">
        <w:rPr>
          <w:rFonts w:ascii="Times New Roman" w:eastAsia="Tahoma" w:hAnsi="Times New Roman" w:cs="Times New Roman"/>
          <w:lang w:eastAsia="zh-CN" w:bidi="pl-PL"/>
        </w:rPr>
        <w:t xml:space="preserve">Adres miejsca wykonywania </w:t>
      </w:r>
      <w:r w:rsidR="00D41514" w:rsidRPr="00121FE4">
        <w:rPr>
          <w:rFonts w:ascii="Times New Roman" w:eastAsia="Tahoma" w:hAnsi="Times New Roman" w:cs="Times New Roman"/>
          <w:lang w:eastAsia="zh-CN" w:bidi="pl-PL"/>
        </w:rPr>
        <w:t xml:space="preserve">działalności: </w:t>
      </w:r>
      <w:r w:rsidR="006C7B96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</w:t>
      </w:r>
      <w:r w:rsidR="00BC7230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……………………………………..</w:t>
      </w:r>
    </w:p>
    <w:p w14:paraId="7BD05F94" w14:textId="32224181" w:rsidR="00BC7230" w:rsidRPr="00121FE4" w:rsidRDefault="00BC7230" w:rsidP="00BC7230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………………………………………………………………………………………………………………………..</w:t>
      </w:r>
    </w:p>
    <w:p w14:paraId="4227EDDC" w14:textId="0995D8DD" w:rsidR="006033F6" w:rsidRPr="00121FE4" w:rsidRDefault="00C14047" w:rsidP="006C7B96">
      <w:pPr>
        <w:widowControl w:val="0"/>
        <w:suppressAutoHyphens/>
        <w:spacing w:after="0" w:line="276" w:lineRule="auto"/>
        <w:ind w:left="284" w:right="15"/>
        <w:rPr>
          <w:rFonts w:ascii="Times New Roman" w:eastAsia="Tahoma" w:hAnsi="Times New Roman" w:cs="Times New Roman"/>
          <w:i/>
          <w:sz w:val="20"/>
          <w:lang w:eastAsia="zh-CN" w:bidi="pl-PL"/>
        </w:rPr>
      </w:pPr>
      <w:r w:rsidRPr="00121FE4">
        <w:rPr>
          <w:rFonts w:ascii="Times New Roman" w:eastAsia="Tahoma" w:hAnsi="Times New Roman" w:cs="Times New Roman"/>
          <w:i/>
          <w:sz w:val="18"/>
          <w:szCs w:val="20"/>
          <w:lang w:eastAsia="zh-CN" w:bidi="pl-PL"/>
        </w:rPr>
        <w:t>(Do wniosku należy dołączyć kopię dokumentu potwierdzającego prawo do użytkowania lokalu, w którym zostaną utworzone miejsca pracy lub będą przechowywane narzędzia, maszyny, urządzenia (umowa najmu, umowa dzierżawy, własności, użyczenie itd.), jeżeli adres ten nie wynika z dokumentów rejestrowych.)</w:t>
      </w:r>
    </w:p>
    <w:p w14:paraId="6A6E3BCC" w14:textId="19309A6B" w:rsidR="00D41514" w:rsidRPr="00121FE4" w:rsidRDefault="00D41514" w:rsidP="00D41514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7. Adres miejsca wykonywania pracy przez skierowanego bezrobotnego lub skierowanego opiekuna: …………….</w:t>
      </w:r>
    </w:p>
    <w:p w14:paraId="5533FFA1" w14:textId="69CB9527" w:rsidR="00915B7B" w:rsidRPr="00121FE4" w:rsidRDefault="00D41514" w:rsidP="006033F6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………………………………………………………………………………………………………………………..</w:t>
      </w:r>
    </w:p>
    <w:p w14:paraId="6A5EC0C0" w14:textId="294D8D40" w:rsidR="003200BE" w:rsidRPr="00121FE4" w:rsidRDefault="00D41514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8</w:t>
      </w:r>
      <w:r w:rsidR="0079194F" w:rsidRPr="00121FE4">
        <w:rPr>
          <w:rFonts w:ascii="Times New Roman" w:eastAsia="Tahoma" w:hAnsi="Times New Roman" w:cs="Times New Roman"/>
          <w:lang w:eastAsia="zh-CN" w:bidi="pl-PL"/>
        </w:rPr>
        <w:t>. Adres poczty elektronicznej i nr telefonu Wnioskodawcy: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………</w:t>
      </w:r>
      <w:r w:rsidR="0079194F" w:rsidRPr="00121FE4">
        <w:rPr>
          <w:rFonts w:ascii="Times New Roman" w:eastAsia="Tahoma" w:hAnsi="Times New Roman" w:cs="Times New Roman"/>
          <w:lang w:eastAsia="zh-CN" w:bidi="pl-PL"/>
        </w:rPr>
        <w:t>……………………</w:t>
      </w:r>
      <w:r w:rsidR="006C7B96" w:rsidRPr="00121FE4">
        <w:rPr>
          <w:rFonts w:ascii="Times New Roman" w:eastAsia="Tahoma" w:hAnsi="Times New Roman" w:cs="Times New Roman"/>
          <w:lang w:eastAsia="zh-CN" w:bidi="pl-PL"/>
        </w:rPr>
        <w:t>…………………………..</w:t>
      </w:r>
    </w:p>
    <w:p w14:paraId="24D99F92" w14:textId="4ACA6016" w:rsidR="006C7B96" w:rsidRPr="00121FE4" w:rsidRDefault="006C7B96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</w:t>
      </w:r>
      <w:r w:rsidR="00BC7230" w:rsidRPr="00121FE4">
        <w:rPr>
          <w:rFonts w:ascii="Times New Roman" w:eastAsia="Tahoma" w:hAnsi="Times New Roman" w:cs="Times New Roman"/>
          <w:lang w:eastAsia="zh-CN" w:bidi="pl-PL"/>
        </w:rPr>
        <w:t>..</w:t>
      </w:r>
    </w:p>
    <w:p w14:paraId="75EAE0D1" w14:textId="2603282C" w:rsidR="00042929" w:rsidRPr="00121FE4" w:rsidRDefault="00D41514" w:rsidP="00042929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9</w:t>
      </w:r>
      <w:r w:rsidR="00042929" w:rsidRPr="00121FE4">
        <w:rPr>
          <w:rFonts w:ascii="Times New Roman" w:eastAsia="Tahoma" w:hAnsi="Times New Roman" w:cs="Times New Roman"/>
          <w:lang w:eastAsia="zh-CN" w:bidi="pl-PL"/>
        </w:rPr>
        <w:t>. Adres do doręczeń elektronicznych: ………………………………………………………………………………</w:t>
      </w:r>
    </w:p>
    <w:p w14:paraId="5E3733CD" w14:textId="07A84341" w:rsidR="00042929" w:rsidRPr="00121FE4" w:rsidRDefault="00D41514" w:rsidP="00042929">
      <w:pPr>
        <w:widowControl w:val="0"/>
        <w:tabs>
          <w:tab w:val="left" w:pos="1134"/>
          <w:tab w:val="left" w:pos="3402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10</w:t>
      </w:r>
      <w:r w:rsidR="00042929" w:rsidRPr="00121FE4">
        <w:rPr>
          <w:rFonts w:ascii="Times New Roman" w:eastAsia="Tahoma" w:hAnsi="Times New Roman" w:cs="Times New Roman"/>
          <w:lang w:eastAsia="zh-CN" w:bidi="pl-PL"/>
        </w:rPr>
        <w:t>. Posiadam konto na por</w:t>
      </w:r>
      <w:r w:rsidR="0071229D">
        <w:rPr>
          <w:rFonts w:ascii="Times New Roman" w:eastAsia="Tahoma" w:hAnsi="Times New Roman" w:cs="Times New Roman"/>
          <w:lang w:eastAsia="zh-CN" w:bidi="pl-PL"/>
        </w:rPr>
        <w:t>t</w:t>
      </w:r>
      <w:r w:rsidR="00042929" w:rsidRPr="00121FE4">
        <w:rPr>
          <w:rFonts w:ascii="Times New Roman" w:eastAsia="Tahoma" w:hAnsi="Times New Roman" w:cs="Times New Roman"/>
          <w:lang w:eastAsia="zh-CN" w:bidi="pl-PL"/>
        </w:rPr>
        <w:t xml:space="preserve">alu praca.gov.pl     </w:t>
      </w:r>
      <w:sdt>
        <w:sdtPr>
          <w:rPr>
            <w:rFonts w:ascii="Times New Roman" w:hAnsi="Times New Roman" w:cs="Times New Roman"/>
            <w:sz w:val="20"/>
            <w:szCs w:val="20"/>
          </w:rPr>
          <w:id w:val="596841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042929" w:rsidRPr="00121FE4">
        <w:rPr>
          <w:rFonts w:ascii="Times New Roman" w:eastAsia="Tahoma" w:hAnsi="Times New Roman" w:cs="Times New Roman"/>
          <w:sz w:val="24"/>
          <w:szCs w:val="20"/>
          <w:lang w:eastAsia="zh-CN" w:bidi="pl-PL"/>
        </w:rPr>
        <w:t xml:space="preserve"> TAK</w:t>
      </w:r>
      <w:r w:rsidR="00042929" w:rsidRPr="00121FE4">
        <w:rPr>
          <w:rFonts w:ascii="Times New Roman" w:eastAsia="Tahoma" w:hAnsi="Times New Roman" w:cs="Times New Roman"/>
          <w:sz w:val="24"/>
          <w:szCs w:val="20"/>
          <w:lang w:eastAsia="zh-CN" w:bidi="pl-PL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685187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042929" w:rsidRPr="00121FE4">
        <w:rPr>
          <w:rFonts w:ascii="Times New Roman" w:eastAsia="Tahoma" w:hAnsi="Times New Roman" w:cs="Times New Roman"/>
          <w:sz w:val="24"/>
          <w:szCs w:val="20"/>
          <w:lang w:eastAsia="zh-CN" w:bidi="pl-PL"/>
        </w:rPr>
        <w:t xml:space="preserve"> NIE</w:t>
      </w:r>
    </w:p>
    <w:p w14:paraId="0A057A89" w14:textId="3D5A24CB" w:rsidR="0079194F" w:rsidRPr="00121FE4" w:rsidRDefault="00042929" w:rsidP="00042929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</w:t>
      </w:r>
      <w:r w:rsidR="00D41514" w:rsidRPr="00121FE4">
        <w:rPr>
          <w:rFonts w:ascii="Times New Roman" w:eastAsia="Tahoma" w:hAnsi="Times New Roman" w:cs="Times New Roman"/>
          <w:lang w:eastAsia="zh-CN" w:bidi="pl-PL"/>
        </w:rPr>
        <w:t>1</w:t>
      </w:r>
      <w:r w:rsidR="0079194F" w:rsidRPr="00121FE4">
        <w:rPr>
          <w:rFonts w:ascii="Times New Roman" w:eastAsia="Tahoma" w:hAnsi="Times New Roman" w:cs="Times New Roman"/>
          <w:lang w:eastAsia="zh-CN" w:bidi="pl-PL"/>
        </w:rPr>
        <w:t xml:space="preserve">. </w:t>
      </w:r>
      <w:r w:rsidR="00C83C7B" w:rsidRPr="00121FE4">
        <w:rPr>
          <w:rFonts w:ascii="Times New Roman" w:eastAsia="Tahoma" w:hAnsi="Times New Roman" w:cs="Times New Roman"/>
          <w:lang w:eastAsia="zh-CN" w:bidi="pl-PL"/>
        </w:rPr>
        <w:t>Numer identyfikacji podatkowej (NIP)</w:t>
      </w:r>
      <w:r w:rsidR="006033F6" w:rsidRPr="00121FE4">
        <w:rPr>
          <w:rFonts w:ascii="Times New Roman" w:eastAsia="Tahoma" w:hAnsi="Times New Roman" w:cs="Times New Roman"/>
          <w:lang w:eastAsia="zh-CN" w:bidi="pl-PL"/>
        </w:rPr>
        <w:t xml:space="preserve"> …………………………………………………………………………</w:t>
      </w:r>
      <w:r w:rsidR="00BC7230"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="006033F6" w:rsidRPr="00121FE4">
        <w:rPr>
          <w:rFonts w:ascii="Times New Roman" w:eastAsia="Tahoma" w:hAnsi="Times New Roman" w:cs="Times New Roman"/>
          <w:lang w:eastAsia="zh-CN" w:bidi="pl-PL"/>
        </w:rPr>
        <w:t xml:space="preserve">12. </w:t>
      </w:r>
      <w:r w:rsidR="00C83C7B" w:rsidRPr="00121FE4">
        <w:rPr>
          <w:rFonts w:ascii="Times New Roman" w:eastAsia="Tahoma" w:hAnsi="Times New Roman" w:cs="Times New Roman"/>
          <w:lang w:eastAsia="zh-CN" w:bidi="pl-PL"/>
        </w:rPr>
        <w:t>REGON: …………………………………………………………………………………………</w:t>
      </w:r>
      <w:r w:rsidR="007675B7" w:rsidRPr="00121FE4">
        <w:rPr>
          <w:rFonts w:ascii="Times New Roman" w:eastAsia="Tahoma" w:hAnsi="Times New Roman" w:cs="Times New Roman"/>
          <w:lang w:eastAsia="zh-CN" w:bidi="pl-PL"/>
        </w:rPr>
        <w:t>……………</w:t>
      </w:r>
      <w:r w:rsidR="00BC7230" w:rsidRPr="00121FE4">
        <w:rPr>
          <w:rFonts w:ascii="Times New Roman" w:eastAsia="Tahoma" w:hAnsi="Times New Roman" w:cs="Times New Roman"/>
          <w:lang w:eastAsia="zh-CN" w:bidi="pl-PL"/>
        </w:rPr>
        <w:t>…</w:t>
      </w:r>
    </w:p>
    <w:p w14:paraId="73FDC194" w14:textId="53E9F954" w:rsidR="00C83C7B" w:rsidRPr="00121FE4" w:rsidRDefault="00C83C7B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lang w:eastAsia="zh-CN" w:bidi="pl-PL"/>
        </w:rPr>
        <w:t>3</w:t>
      </w:r>
      <w:r w:rsidRPr="00121FE4">
        <w:rPr>
          <w:rFonts w:ascii="Times New Roman" w:eastAsia="Tahoma" w:hAnsi="Times New Roman" w:cs="Times New Roman"/>
          <w:lang w:eastAsia="zh-CN" w:bidi="pl-PL"/>
        </w:rPr>
        <w:t>. Data rozpoczęcia prowadzenia działalności gospodarczej: ……………………………………………………</w:t>
      </w:r>
      <w:r w:rsidR="00BC7230" w:rsidRPr="00121FE4">
        <w:rPr>
          <w:rFonts w:ascii="Times New Roman" w:eastAsia="Tahoma" w:hAnsi="Times New Roman" w:cs="Times New Roman"/>
          <w:lang w:eastAsia="zh-CN" w:bidi="pl-PL"/>
        </w:rPr>
        <w:t>..</w:t>
      </w:r>
    </w:p>
    <w:p w14:paraId="2E3009D8" w14:textId="1E0BCF9C" w:rsidR="00BF41ED" w:rsidRPr="00121FE4" w:rsidRDefault="00BF41ED" w:rsidP="00BF41ED">
      <w:pPr>
        <w:widowControl w:val="0"/>
        <w:suppressAutoHyphens/>
        <w:spacing w:after="0" w:line="360" w:lineRule="auto"/>
        <w:ind w:right="-144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lang w:eastAsia="zh-CN" w:bidi="pl-PL"/>
        </w:rPr>
        <w:t>4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. W ostatnich 6 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miesiącach poprzedzających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dzień złożenia wniosku działalność była zawieszana</w:t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i/>
          <w:sz w:val="18"/>
          <w:szCs w:val="18"/>
          <w:lang w:eastAsia="zh-CN" w:bidi="pl-PL"/>
        </w:rPr>
        <w:t>(właściwe zaznaczyć)</w:t>
      </w:r>
    </w:p>
    <w:p w14:paraId="03F66410" w14:textId="0068CB19" w:rsidR="00BF41ED" w:rsidRPr="00121FE4" w:rsidRDefault="00BF41ED" w:rsidP="00BF41ED">
      <w:pPr>
        <w:widowControl w:val="0"/>
        <w:tabs>
          <w:tab w:val="left" w:pos="1134"/>
          <w:tab w:val="left" w:pos="3402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Verdana" w:eastAsia="Tahoma" w:hAnsi="Verdana" w:cs="Verdana"/>
          <w:lang w:eastAsia="zh-CN" w:bidi="pl-PL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698899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Tahoma" w:hAnsi="Times New Roman" w:cs="Times New Roman"/>
          <w:sz w:val="24"/>
          <w:szCs w:val="20"/>
          <w:lang w:eastAsia="zh-CN" w:bidi="pl-PL"/>
        </w:rPr>
        <w:t xml:space="preserve"> TAK</w:t>
      </w:r>
      <w:r w:rsidRPr="00121FE4">
        <w:rPr>
          <w:rFonts w:ascii="Times New Roman" w:eastAsia="Tahoma" w:hAnsi="Times New Roman" w:cs="Times New Roman"/>
          <w:sz w:val="24"/>
          <w:szCs w:val="20"/>
          <w:lang w:eastAsia="zh-CN" w:bidi="pl-PL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6398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Tahoma" w:hAnsi="Times New Roman" w:cs="Times New Roman"/>
          <w:sz w:val="24"/>
          <w:szCs w:val="20"/>
          <w:lang w:eastAsia="zh-CN" w:bidi="pl-PL"/>
        </w:rPr>
        <w:t xml:space="preserve"> NIE</w:t>
      </w:r>
    </w:p>
    <w:p w14:paraId="75D82533" w14:textId="650C9D5B" w:rsidR="00C83C7B" w:rsidRPr="00121FE4" w:rsidRDefault="00C83C7B" w:rsidP="00FF5144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lang w:eastAsia="zh-CN" w:bidi="pl-PL"/>
        </w:rPr>
        <w:t>5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. Symbol podklasy rodzaju prowadzonej działalności określony zgodnie z Polską </w:t>
      </w:r>
      <w:r w:rsidR="007675B7" w:rsidRPr="00121FE4">
        <w:rPr>
          <w:rFonts w:ascii="Times New Roman" w:eastAsia="Tahoma" w:hAnsi="Times New Roman" w:cs="Times New Roman"/>
          <w:lang w:eastAsia="zh-CN" w:bidi="pl-PL"/>
        </w:rPr>
        <w:t>K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lasyfikacja </w:t>
      </w:r>
      <w:r w:rsidR="007675B7" w:rsidRPr="00121FE4">
        <w:rPr>
          <w:rFonts w:ascii="Times New Roman" w:eastAsia="Tahoma" w:hAnsi="Times New Roman" w:cs="Times New Roman"/>
          <w:lang w:eastAsia="zh-CN" w:bidi="pl-PL"/>
        </w:rPr>
        <w:t>D</w:t>
      </w:r>
      <w:r w:rsidRPr="00121FE4">
        <w:rPr>
          <w:rFonts w:ascii="Times New Roman" w:eastAsia="Tahoma" w:hAnsi="Times New Roman" w:cs="Times New Roman"/>
          <w:lang w:eastAsia="zh-CN" w:bidi="pl-PL"/>
        </w:rPr>
        <w:t>ziałalności (PKD), związanej z tworzonym stanowiskiem pracy: ……………………………………………</w:t>
      </w:r>
      <w:r w:rsidR="007675B7" w:rsidRPr="00121FE4">
        <w:rPr>
          <w:rFonts w:ascii="Times New Roman" w:eastAsia="Tahoma" w:hAnsi="Times New Roman" w:cs="Times New Roman"/>
          <w:lang w:eastAsia="zh-CN" w:bidi="pl-PL"/>
        </w:rPr>
        <w:t>………………..</w:t>
      </w:r>
    </w:p>
    <w:p w14:paraId="6534EC88" w14:textId="7070812F" w:rsidR="00C83C7B" w:rsidRPr="00121FE4" w:rsidRDefault="00C83C7B" w:rsidP="00C83C7B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lang w:eastAsia="zh-CN" w:bidi="pl-PL"/>
        </w:rPr>
        <w:t>6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. Nazwa banku i numer rachunku bankowego 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(firmowego)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na który będą przelane środki:</w:t>
      </w:r>
    </w:p>
    <w:p w14:paraId="0E3A3338" w14:textId="65785FAC" w:rsidR="006033F6" w:rsidRDefault="00C83C7B" w:rsidP="007675B7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</w:t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87"/>
      </w:tblGrid>
      <w:tr w:rsidR="00C83C7B" w:rsidRPr="00121FE4" w14:paraId="7B6CE7D7" w14:textId="77777777" w:rsidTr="007C0123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E941B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4877A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E51F3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AB037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71F1F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1CCBE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85ED3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AC1A2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33CCB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00287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DB329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EF5A0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1CAC5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CEAFE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FDCD3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78097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CF719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0568A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4F1E2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0276C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5162D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A22D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A6C7E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0F6F0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E34E0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2721" w14:textId="77777777" w:rsidR="00C83C7B" w:rsidRPr="00121FE4" w:rsidRDefault="00C83C7B" w:rsidP="007C0123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</w:tbl>
    <w:p w14:paraId="1F2AD174" w14:textId="77777777" w:rsidR="007675B7" w:rsidRPr="00121FE4" w:rsidRDefault="007675B7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77EE6F4B" w14:textId="55FB2798" w:rsidR="003200BE" w:rsidRPr="00121FE4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bCs/>
          <w:lang w:eastAsia="zh-CN" w:bidi="pl-PL"/>
        </w:rPr>
        <w:t>7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. Forma opodatkowania </w:t>
      </w:r>
      <w:r w:rsidRPr="00121FE4">
        <w:rPr>
          <w:rFonts w:ascii="Times New Roman" w:eastAsia="Tahoma" w:hAnsi="Times New Roman" w:cs="Times New Roman"/>
          <w:i/>
        </w:rPr>
        <w:t>(właściwe zaznaczyć)</w:t>
      </w:r>
      <w:r w:rsidRPr="00121FE4">
        <w:rPr>
          <w:rFonts w:ascii="Times New Roman" w:eastAsia="Tahoma" w:hAnsi="Times New Roman" w:cs="Times New Roman"/>
        </w:rPr>
        <w:t>:</w:t>
      </w:r>
      <w:r w:rsidRPr="00121FE4">
        <w:rPr>
          <w:rFonts w:ascii="Times New Roman" w:eastAsia="Tahoma" w:hAnsi="Times New Roman" w:cs="Times New Roman"/>
          <w:i/>
        </w:rPr>
        <w:t xml:space="preserve"> </w:t>
      </w:r>
    </w:p>
    <w:p w14:paraId="11309B04" w14:textId="4B687BDF" w:rsidR="003200BE" w:rsidRPr="00121FE4" w:rsidRDefault="005037FF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ahoma"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94965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  <w:bCs/>
          <w:lang w:eastAsia="zh-CN" w:bidi="pl-PL"/>
        </w:rPr>
        <w:tab/>
        <w:t>Karta podatkowa,</w:t>
      </w:r>
    </w:p>
    <w:p w14:paraId="10B7AB38" w14:textId="374CA9EB" w:rsidR="003200BE" w:rsidRPr="00121FE4" w:rsidRDefault="005037FF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ahoma"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3307528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  <w:bCs/>
          <w:lang w:eastAsia="zh-CN" w:bidi="pl-PL"/>
        </w:rPr>
        <w:tab/>
        <w:t>Księga przychodów i rozchodów  (stawka podatku …..…%),</w:t>
      </w:r>
    </w:p>
    <w:p w14:paraId="713030BF" w14:textId="5A943D08" w:rsidR="003200BE" w:rsidRPr="00121FE4" w:rsidRDefault="005037FF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ahoma"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28704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  <w:bCs/>
          <w:lang w:eastAsia="zh-CN" w:bidi="pl-PL"/>
        </w:rPr>
        <w:tab/>
        <w:t>Pełna księgowość (stawka podatku …….%),</w:t>
      </w:r>
    </w:p>
    <w:p w14:paraId="60CB126F" w14:textId="69388E23" w:rsidR="003200BE" w:rsidRPr="00121FE4" w:rsidRDefault="005037FF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842972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  <w:bCs/>
          <w:lang w:eastAsia="zh-CN" w:bidi="pl-PL"/>
        </w:rPr>
        <w:tab/>
        <w:t>Ryczałt od przychodów ewidencjonowanych</w:t>
      </w:r>
      <w:r w:rsidR="00C83C7B" w:rsidRPr="00121FE4">
        <w:rPr>
          <w:rFonts w:ascii="Times New Roman" w:eastAsia="Tahoma" w:hAnsi="Times New Roman" w:cs="Times New Roman"/>
          <w:bCs/>
          <w:lang w:eastAsia="zh-CN" w:bidi="pl-PL"/>
        </w:rPr>
        <w:t>,</w:t>
      </w:r>
    </w:p>
    <w:p w14:paraId="256454F5" w14:textId="3838D2C5" w:rsidR="00C83C7B" w:rsidRPr="00121FE4" w:rsidRDefault="005037FF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93105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83C7B" w:rsidRPr="00121FE4">
        <w:rPr>
          <w:rFonts w:ascii="Times New Roman" w:eastAsia="Tahoma" w:hAnsi="Times New Roman" w:cs="Times New Roman"/>
          <w:bCs/>
          <w:lang w:eastAsia="zh-CN" w:bidi="pl-PL"/>
        </w:rPr>
        <w:tab/>
        <w:t>Podatek liniowy (stawka podatku ……..%),</w:t>
      </w:r>
    </w:p>
    <w:p w14:paraId="08AAEF8C" w14:textId="40BD2677" w:rsidR="006033F6" w:rsidRPr="00121FE4" w:rsidRDefault="005037FF" w:rsidP="007675B7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332811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83C7B" w:rsidRPr="00121FE4">
        <w:rPr>
          <w:rFonts w:ascii="Times New Roman" w:eastAsia="Tahoma" w:hAnsi="Times New Roman" w:cs="Times New Roman"/>
          <w:bCs/>
          <w:lang w:eastAsia="zh-CN" w:bidi="pl-PL"/>
        </w:rPr>
        <w:tab/>
        <w:t>Zasady ogólne (stawka podatku ………%).</w:t>
      </w:r>
    </w:p>
    <w:p w14:paraId="32E5DD26" w14:textId="416BC765" w:rsidR="003200BE" w:rsidRPr="00121FE4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bCs/>
          <w:lang w:eastAsia="zh-CN" w:bidi="pl-PL"/>
        </w:rPr>
        <w:t>8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.  Podleganie podatkowi od towarów i usług </w:t>
      </w:r>
      <w:r w:rsidRPr="00121FE4">
        <w:rPr>
          <w:rFonts w:ascii="Times New Roman" w:eastAsia="Tahoma" w:hAnsi="Times New Roman" w:cs="Times New Roman"/>
          <w:i/>
        </w:rPr>
        <w:t>(właściwe zaznaczyć)</w:t>
      </w:r>
      <w:r w:rsidRPr="00121FE4">
        <w:rPr>
          <w:rFonts w:ascii="Times New Roman" w:eastAsia="Tahoma" w:hAnsi="Times New Roman" w:cs="Times New Roman"/>
        </w:rPr>
        <w:t>:</w:t>
      </w:r>
    </w:p>
    <w:p w14:paraId="3761D325" w14:textId="67CA484E" w:rsidR="003200BE" w:rsidRPr="00121FE4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1363052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Tahoma" w:hAnsi="Times New Roman" w:cs="Times New Roman"/>
          <w:bCs/>
          <w:lang w:eastAsia="zh-CN" w:bidi="pl-PL"/>
        </w:rPr>
        <w:tab/>
        <w:t>jestem płatnikiem podatku od towarów i usług (VAT);</w:t>
      </w:r>
    </w:p>
    <w:p w14:paraId="0E507907" w14:textId="66EDD193" w:rsidR="003200BE" w:rsidRPr="00121FE4" w:rsidRDefault="003200BE" w:rsidP="00632B10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318080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Tahoma" w:hAnsi="Times New Roman" w:cs="Times New Roman"/>
          <w:bCs/>
          <w:lang w:eastAsia="zh-CN" w:bidi="pl-PL"/>
        </w:rPr>
        <w:tab/>
        <w:t>nie jestem płatnikiem podatku od towarów i usług (VAT).</w:t>
      </w:r>
    </w:p>
    <w:p w14:paraId="2012D6D5" w14:textId="0DC85C69" w:rsidR="0071229D" w:rsidRDefault="0071229D">
      <w:pPr>
        <w:rPr>
          <w:rFonts w:ascii="Times New Roman" w:eastAsia="Tahoma" w:hAnsi="Times New Roman" w:cs="Times New Roman"/>
          <w:bCs/>
          <w:lang w:eastAsia="zh-CN" w:bidi="pl-PL"/>
        </w:rPr>
      </w:pPr>
      <w:r>
        <w:rPr>
          <w:rFonts w:ascii="Times New Roman" w:eastAsia="Tahoma" w:hAnsi="Times New Roman" w:cs="Times New Roman"/>
          <w:bCs/>
          <w:lang w:eastAsia="zh-CN" w:bidi="pl-PL"/>
        </w:rPr>
        <w:br w:type="page"/>
      </w:r>
    </w:p>
    <w:p w14:paraId="5A8DDB82" w14:textId="77777777" w:rsidR="0071229D" w:rsidRPr="00121FE4" w:rsidRDefault="0071229D" w:rsidP="00632B10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</w:p>
    <w:p w14:paraId="6940D944" w14:textId="061E087C" w:rsidR="003200BE" w:rsidRPr="00121FE4" w:rsidRDefault="003200BE" w:rsidP="00404A80">
      <w:pPr>
        <w:suppressAutoHyphens/>
        <w:spacing w:after="0" w:line="360" w:lineRule="auto"/>
        <w:ind w:right="454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>1</w:t>
      </w:r>
      <w:r w:rsidR="006033F6" w:rsidRPr="00121FE4">
        <w:rPr>
          <w:rFonts w:ascii="Times New Roman" w:eastAsia="Tahoma" w:hAnsi="Times New Roman" w:cs="Times New Roman"/>
          <w:bCs/>
          <w:lang w:eastAsia="zh-CN" w:bidi="pl-PL"/>
        </w:rPr>
        <w:t>9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. </w:t>
      </w:r>
      <w:r w:rsidRPr="00121FE4">
        <w:rPr>
          <w:rFonts w:ascii="Times New Roman" w:eastAsia="Tahoma" w:hAnsi="Times New Roman" w:cs="Times New Roman"/>
        </w:rPr>
        <w:t>Wielkość przedsiębiorcy zgodnie z Rozporządzeniem Komisji (UE) nr 651/2014 z dnia 17 czerwca 2014r.</w:t>
      </w:r>
      <w:r w:rsidR="00EB64F6" w:rsidRPr="00121FE4">
        <w:rPr>
          <w:rFonts w:ascii="Times New Roman" w:eastAsia="Tahoma" w:hAnsi="Times New Roman" w:cs="Times New Roman"/>
        </w:rPr>
        <w:t xml:space="preserve"> </w:t>
      </w:r>
      <w:r w:rsidRPr="00121FE4">
        <w:rPr>
          <w:rFonts w:ascii="Times New Roman" w:eastAsia="Tahoma" w:hAnsi="Times New Roman" w:cs="Times New Roman"/>
        </w:rPr>
        <w:t xml:space="preserve">uznające niektóre rodzaje pomocy za zgodne z rynkiem wewnętrznym w zastosowaniu art. 107 i 108 Traktatu (ogólne rozporządzenie w sprawie </w:t>
      </w:r>
      <w:proofErr w:type="spellStart"/>
      <w:r w:rsidRPr="00121FE4">
        <w:rPr>
          <w:rFonts w:ascii="Times New Roman" w:eastAsia="Tahoma" w:hAnsi="Times New Roman" w:cs="Times New Roman"/>
        </w:rPr>
        <w:t>wył</w:t>
      </w:r>
      <w:r w:rsidR="00404A80" w:rsidRPr="00121FE4">
        <w:rPr>
          <w:rFonts w:ascii="Times New Roman" w:eastAsia="Tahoma" w:hAnsi="Times New Roman" w:cs="Times New Roman"/>
        </w:rPr>
        <w:t>ączeń</w:t>
      </w:r>
      <w:proofErr w:type="spellEnd"/>
      <w:r w:rsidRPr="00121FE4">
        <w:rPr>
          <w:rFonts w:ascii="Times New Roman" w:eastAsia="Tahoma" w:hAnsi="Times New Roman" w:cs="Times New Roman"/>
        </w:rPr>
        <w:t xml:space="preserve"> blokowych ) - załącznik I, </w:t>
      </w:r>
      <w:r w:rsidRPr="00121FE4">
        <w:rPr>
          <w:rFonts w:ascii="Times New Roman" w:eastAsia="Tahoma" w:hAnsi="Times New Roman" w:cs="Times New Roman"/>
          <w:i/>
        </w:rPr>
        <w:t>(właściwe zaznaczy).</w:t>
      </w:r>
    </w:p>
    <w:p w14:paraId="77DC077A" w14:textId="77777777" w:rsidR="003200BE" w:rsidRPr="00121FE4" w:rsidRDefault="003200BE" w:rsidP="00404A80">
      <w:pPr>
        <w:suppressAutoHyphens/>
        <w:spacing w:after="0" w:line="360" w:lineRule="auto"/>
        <w:ind w:right="454"/>
        <w:rPr>
          <w:rFonts w:ascii="Times New Roman" w:eastAsia="Tahoma" w:hAnsi="Times New Roman" w:cs="Times New Roman"/>
          <w:i/>
          <w:sz w:val="18"/>
          <w:szCs w:val="18"/>
        </w:rPr>
      </w:pPr>
    </w:p>
    <w:p w14:paraId="4F17C43D" w14:textId="42172E89" w:rsidR="003200BE" w:rsidRPr="00121FE4" w:rsidRDefault="005037FF" w:rsidP="003200BE">
      <w:pPr>
        <w:widowControl w:val="0"/>
        <w:tabs>
          <w:tab w:val="left" w:pos="709"/>
          <w:tab w:val="left" w:pos="3686"/>
          <w:tab w:val="left" w:pos="5245"/>
          <w:tab w:val="left" w:pos="6663"/>
        </w:tabs>
        <w:suppressAutoHyphens/>
        <w:spacing w:after="0" w:line="240" w:lineRule="auto"/>
        <w:ind w:firstLine="709"/>
        <w:jc w:val="both"/>
        <w:rPr>
          <w:rFonts w:ascii="Times New Roman" w:eastAsia="Tahoma" w:hAnsi="Times New Roman" w:cs="Times New Roma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901177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</w:rPr>
        <w:t xml:space="preserve">   </w:t>
      </w:r>
      <w:proofErr w:type="spellStart"/>
      <w:r w:rsidR="003200BE" w:rsidRPr="00121FE4">
        <w:rPr>
          <w:rFonts w:ascii="Times New Roman" w:eastAsia="Tahoma" w:hAnsi="Times New Roman" w:cs="Times New Roman"/>
        </w:rPr>
        <w:t>Mikroprzedsiębiorca</w:t>
      </w:r>
      <w:proofErr w:type="spellEnd"/>
      <w:r w:rsidR="003200BE" w:rsidRPr="00121FE4">
        <w:rPr>
          <w:rFonts w:ascii="Times New Roman" w:eastAsia="Tahoma" w:hAnsi="Times New Roman" w:cs="Times New Roman"/>
        </w:rPr>
        <w:t xml:space="preserve"> </w:t>
      </w:r>
      <w:r w:rsidR="003200BE" w:rsidRPr="00121FE4">
        <w:rPr>
          <w:rFonts w:ascii="Times New Roman" w:eastAsia="Tahoma" w:hAnsi="Times New Roman" w:cs="Times New Roman"/>
          <w:sz w:val="24"/>
          <w:szCs w:val="24"/>
        </w:rPr>
        <w:t xml:space="preserve">    </w:t>
      </w:r>
      <w:sdt>
        <w:sdtPr>
          <w:rPr>
            <w:rFonts w:ascii="Times New Roman" w:hAnsi="Times New Roman" w:cs="Times New Roman"/>
            <w:sz w:val="20"/>
            <w:szCs w:val="20"/>
          </w:rPr>
          <w:id w:val="-20517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  <w:sz w:val="24"/>
          <w:szCs w:val="24"/>
        </w:rPr>
        <w:tab/>
      </w:r>
      <w:r w:rsidR="003200BE" w:rsidRPr="00121FE4">
        <w:rPr>
          <w:rFonts w:ascii="Times New Roman" w:eastAsia="Tahoma" w:hAnsi="Times New Roman" w:cs="Times New Roman"/>
        </w:rPr>
        <w:t xml:space="preserve">Mały       </w:t>
      </w:r>
      <w:sdt>
        <w:sdtPr>
          <w:rPr>
            <w:rFonts w:ascii="Times New Roman" w:hAnsi="Times New Roman" w:cs="Times New Roman"/>
            <w:sz w:val="20"/>
            <w:szCs w:val="20"/>
          </w:rPr>
          <w:id w:val="-1030958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</w:rPr>
        <w:t xml:space="preserve">      </w:t>
      </w:r>
      <w:r w:rsidR="003200BE" w:rsidRPr="00121FE4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3200BE" w:rsidRPr="00121FE4">
        <w:rPr>
          <w:rFonts w:ascii="Times New Roman" w:eastAsia="Tahoma" w:hAnsi="Times New Roman" w:cs="Times New Roman"/>
          <w:sz w:val="24"/>
          <w:szCs w:val="24"/>
        </w:rPr>
        <w:tab/>
      </w:r>
      <w:r w:rsidR="003200BE" w:rsidRPr="00121FE4">
        <w:rPr>
          <w:rFonts w:ascii="Times New Roman" w:eastAsia="Tahoma" w:hAnsi="Times New Roman" w:cs="Times New Roman"/>
        </w:rPr>
        <w:t xml:space="preserve">Średni     </w:t>
      </w:r>
      <w:sdt>
        <w:sdtPr>
          <w:rPr>
            <w:rFonts w:ascii="Times New Roman" w:hAnsi="Times New Roman" w:cs="Times New Roman"/>
            <w:sz w:val="20"/>
            <w:szCs w:val="20"/>
          </w:rPr>
          <w:id w:val="-1214660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200BE" w:rsidRPr="00121FE4">
        <w:rPr>
          <w:rFonts w:ascii="Times New Roman" w:eastAsia="Tahoma" w:hAnsi="Times New Roman" w:cs="Times New Roman"/>
        </w:rPr>
        <w:tab/>
        <w:t>Inny</w:t>
      </w:r>
    </w:p>
    <w:p w14:paraId="09E14A16" w14:textId="77777777" w:rsidR="00F60E7D" w:rsidRPr="00121FE4" w:rsidRDefault="00F60E7D" w:rsidP="003200BE">
      <w:pPr>
        <w:widowControl w:val="0"/>
        <w:tabs>
          <w:tab w:val="left" w:pos="709"/>
          <w:tab w:val="left" w:pos="3686"/>
          <w:tab w:val="left" w:pos="5245"/>
          <w:tab w:val="left" w:pos="6663"/>
        </w:tabs>
        <w:suppressAutoHyphens/>
        <w:spacing w:after="0" w:line="240" w:lineRule="auto"/>
        <w:ind w:firstLine="709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5DD027CF" w14:textId="77777777" w:rsidR="003200BE" w:rsidRPr="00121FE4" w:rsidRDefault="003200BE" w:rsidP="003200BE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</w:rPr>
      </w:pPr>
    </w:p>
    <w:p w14:paraId="4DDFBB93" w14:textId="6B75EB01" w:rsidR="00BF41ED" w:rsidRPr="00121FE4" w:rsidRDefault="003200BE" w:rsidP="003200BE">
      <w:pPr>
        <w:widowControl w:val="0"/>
        <w:suppressAutoHyphens/>
        <w:spacing w:after="0" w:line="240" w:lineRule="auto"/>
        <w:ind w:right="454"/>
        <w:jc w:val="both"/>
        <w:rPr>
          <w:rFonts w:ascii="Times New Roman" w:eastAsia="Tahoma" w:hAnsi="Times New Roman" w:cs="Times New Roman"/>
          <w:sz w:val="18"/>
          <w:szCs w:val="18"/>
        </w:rPr>
      </w:pPr>
      <w:proofErr w:type="spellStart"/>
      <w:r w:rsidRPr="00121FE4">
        <w:rPr>
          <w:rFonts w:ascii="Times New Roman" w:eastAsia="Tahoma" w:hAnsi="Times New Roman" w:cs="Times New Roman"/>
          <w:b/>
          <w:bCs/>
          <w:sz w:val="20"/>
          <w:szCs w:val="20"/>
        </w:rPr>
        <w:t>mikroprzedsiębiorca</w:t>
      </w:r>
      <w:proofErr w:type="spellEnd"/>
      <w:r w:rsidRPr="00121FE4">
        <w:rPr>
          <w:rFonts w:ascii="Times New Roman" w:eastAsia="Tahoma" w:hAnsi="Times New Roman" w:cs="Times New Roman"/>
          <w:sz w:val="20"/>
          <w:szCs w:val="20"/>
        </w:rPr>
        <w:t xml:space="preserve"> </w:t>
      </w:r>
      <w:r w:rsidRPr="00121FE4">
        <w:rPr>
          <w:rFonts w:ascii="Times New Roman" w:eastAsia="Tahoma" w:hAnsi="Times New Roman" w:cs="Times New Roman"/>
          <w:sz w:val="18"/>
          <w:szCs w:val="18"/>
        </w:rPr>
        <w:t xml:space="preserve">– zatrudniający mniej niż 10 pracowników i którego roczny obrót lub całkowity bilans roczny nie przekracza 2 mln EURO;   </w:t>
      </w:r>
      <w:r w:rsidRPr="00121FE4">
        <w:rPr>
          <w:rFonts w:ascii="Times New Roman" w:eastAsia="Tahoma" w:hAnsi="Times New Roman" w:cs="Times New Roman"/>
          <w:b/>
          <w:bCs/>
          <w:sz w:val="18"/>
          <w:szCs w:val="18"/>
        </w:rPr>
        <w:t xml:space="preserve">mały </w:t>
      </w:r>
      <w:r w:rsidRPr="00121FE4">
        <w:rPr>
          <w:rFonts w:ascii="Times New Roman" w:eastAsia="Tahoma" w:hAnsi="Times New Roman" w:cs="Times New Roman"/>
          <w:sz w:val="18"/>
          <w:szCs w:val="18"/>
        </w:rPr>
        <w:t xml:space="preserve">– zatrudniający mniej niż 50 pracowników i którego roczny obrót lub całkowity bilans roczny nie przekracza 10 mln EURO;   </w:t>
      </w:r>
      <w:r w:rsidRPr="00121FE4">
        <w:rPr>
          <w:rFonts w:ascii="Times New Roman" w:eastAsia="Tahoma" w:hAnsi="Times New Roman" w:cs="Times New Roman"/>
          <w:b/>
          <w:bCs/>
          <w:sz w:val="18"/>
          <w:szCs w:val="18"/>
        </w:rPr>
        <w:t>średni</w:t>
      </w:r>
      <w:r w:rsidRPr="00121FE4">
        <w:rPr>
          <w:rFonts w:ascii="Times New Roman" w:eastAsia="Tahoma" w:hAnsi="Times New Roman" w:cs="Times New Roman"/>
          <w:sz w:val="18"/>
          <w:szCs w:val="18"/>
        </w:rPr>
        <w:t xml:space="preserve"> – zatrudniający mniej niż 250 pracowników i którego roczny obrót lub całkowity bilans roczny nie przekracza 43 mln EURO;  </w:t>
      </w:r>
      <w:r w:rsidRPr="00121FE4">
        <w:rPr>
          <w:rFonts w:ascii="Times New Roman" w:eastAsia="Tahoma" w:hAnsi="Times New Roman" w:cs="Times New Roman"/>
          <w:b/>
          <w:bCs/>
          <w:sz w:val="18"/>
          <w:szCs w:val="18"/>
        </w:rPr>
        <w:t>inny</w:t>
      </w:r>
      <w:r w:rsidRPr="00121FE4">
        <w:rPr>
          <w:rFonts w:ascii="Times New Roman" w:eastAsia="Tahoma" w:hAnsi="Times New Roman" w:cs="Times New Roman"/>
          <w:sz w:val="18"/>
          <w:szCs w:val="18"/>
        </w:rPr>
        <w:t xml:space="preserve"> – przedsiębiorca nie będący mikro, małym lub średnim</w:t>
      </w:r>
    </w:p>
    <w:p w14:paraId="1E138A53" w14:textId="77777777" w:rsidR="00F60E7D" w:rsidRPr="00121FE4" w:rsidRDefault="00F60E7D" w:rsidP="003200BE">
      <w:pPr>
        <w:widowControl w:val="0"/>
        <w:suppressAutoHyphens/>
        <w:spacing w:after="0" w:line="240" w:lineRule="auto"/>
        <w:ind w:right="454"/>
        <w:jc w:val="both"/>
        <w:rPr>
          <w:rFonts w:ascii="Times New Roman" w:eastAsia="Tahoma" w:hAnsi="Times New Roman" w:cs="Times New Roman"/>
          <w:sz w:val="18"/>
          <w:szCs w:val="18"/>
        </w:rPr>
      </w:pPr>
    </w:p>
    <w:p w14:paraId="387CFB3E" w14:textId="4314B349" w:rsidR="00632B10" w:rsidRPr="00121FE4" w:rsidRDefault="006033F6" w:rsidP="00BF41ED">
      <w:pPr>
        <w:widowControl w:val="0"/>
        <w:suppressAutoHyphens/>
        <w:spacing w:after="0" w:line="480" w:lineRule="auto"/>
        <w:ind w:right="454"/>
        <w:jc w:val="both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</w:rPr>
        <w:t>20</w:t>
      </w:r>
      <w:r w:rsidR="00BF41ED" w:rsidRPr="00121FE4">
        <w:rPr>
          <w:rFonts w:ascii="Times New Roman" w:eastAsia="Tahoma" w:hAnsi="Times New Roman" w:cs="Times New Roman"/>
        </w:rPr>
        <w:t>. Opis prowadzonej działalności Wnioskodawcy: ……………………………</w:t>
      </w:r>
      <w:r w:rsidR="00632B10" w:rsidRPr="00121FE4">
        <w:rPr>
          <w:rFonts w:ascii="Times New Roman" w:eastAsia="Tahoma" w:hAnsi="Times New Roman" w:cs="Times New Roman"/>
        </w:rPr>
        <w:t>……………………………</w:t>
      </w:r>
    </w:p>
    <w:p w14:paraId="7B55E3E7" w14:textId="2EE5B78C" w:rsidR="00BC7230" w:rsidRPr="00121FE4" w:rsidRDefault="00BC7230" w:rsidP="00BF41ED">
      <w:pPr>
        <w:widowControl w:val="0"/>
        <w:suppressAutoHyphens/>
        <w:spacing w:after="0" w:line="480" w:lineRule="auto"/>
        <w:ind w:right="454"/>
        <w:jc w:val="both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C39A06" w14:textId="7D13D1B8" w:rsidR="003200BE" w:rsidRPr="00121FE4" w:rsidRDefault="00D41514" w:rsidP="003200BE">
      <w:pPr>
        <w:widowControl w:val="0"/>
        <w:suppressAutoHyphens/>
        <w:spacing w:after="0" w:line="276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>2</w:t>
      </w:r>
      <w:r w:rsidR="006033F6" w:rsidRPr="00121FE4">
        <w:rPr>
          <w:rFonts w:ascii="Times New Roman" w:eastAsia="Tahoma" w:hAnsi="Times New Roman" w:cs="Times New Roman"/>
        </w:rPr>
        <w:t>1</w:t>
      </w:r>
      <w:r w:rsidR="003200BE" w:rsidRPr="00121FE4">
        <w:rPr>
          <w:rFonts w:ascii="Times New Roman" w:eastAsia="Tahoma" w:hAnsi="Times New Roman" w:cs="Times New Roman"/>
        </w:rPr>
        <w:t xml:space="preserve">. Czy zakład pracy w ostatnich trzech latach korzystał ze środków Funduszu Pracy </w:t>
      </w:r>
    </w:p>
    <w:p w14:paraId="35F8B684" w14:textId="77777777" w:rsidR="003200BE" w:rsidRPr="00121FE4" w:rsidRDefault="003200BE" w:rsidP="003200BE">
      <w:pPr>
        <w:widowControl w:val="0"/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</w:r>
      <w:r w:rsidRPr="00121FE4">
        <w:rPr>
          <w:rFonts w:ascii="Times New Roman" w:eastAsia="Tahoma" w:hAnsi="Times New Roman" w:cs="Times New Roman"/>
          <w:i/>
        </w:rPr>
        <w:t>(jeśli nie korzystano z określonej formy wsparcia wpisać: „nie dotyczy”)</w:t>
      </w:r>
    </w:p>
    <w:p w14:paraId="217EB3BB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before="120"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 xml:space="preserve">a) </w:t>
      </w:r>
      <w:r w:rsidRPr="00121FE4">
        <w:rPr>
          <w:rFonts w:ascii="Times New Roman" w:eastAsia="Tahoma" w:hAnsi="Times New Roman" w:cs="Times New Roman"/>
          <w:u w:val="single"/>
        </w:rPr>
        <w:t>staże</w:t>
      </w:r>
      <w:r w:rsidRPr="00121FE4">
        <w:rPr>
          <w:rFonts w:ascii="Times New Roman" w:eastAsia="Tahoma" w:hAnsi="Times New Roman" w:cs="Times New Roman"/>
        </w:rPr>
        <w:t>:</w:t>
      </w:r>
    </w:p>
    <w:p w14:paraId="14C1D53E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ind w:right="-2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w okresie ………………………………………………………………………………..………………….</w:t>
      </w:r>
    </w:p>
    <w:p w14:paraId="6B1E69DD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liczba osób ………………………………….</w:t>
      </w:r>
    </w:p>
    <w:p w14:paraId="08D021EC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liczba osób, które zatrudniono po odbytym stażu …………..………….………………………………….</w:t>
      </w:r>
    </w:p>
    <w:p w14:paraId="33B21E19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</w:rPr>
        <w:tab/>
        <w:t>liczba osób, które pracują do chwili obecnej …………………………….…………………….…………..</w:t>
      </w:r>
    </w:p>
    <w:p w14:paraId="1A2A058F" w14:textId="39AC3646" w:rsidR="00D41514" w:rsidRPr="00121FE4" w:rsidRDefault="00D41514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liczba osób z którymi staż został przerwany……………………………………………………………….</w:t>
      </w:r>
    </w:p>
    <w:p w14:paraId="533963DF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before="120"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>b</w:t>
      </w:r>
      <w:r w:rsidRPr="00121FE4">
        <w:rPr>
          <w:rFonts w:ascii="Times New Roman" w:eastAsia="Tahoma" w:hAnsi="Times New Roman" w:cs="Times New Roman"/>
        </w:rPr>
        <w:t xml:space="preserve">) </w:t>
      </w:r>
      <w:r w:rsidRPr="00121FE4">
        <w:rPr>
          <w:rFonts w:ascii="Times New Roman" w:eastAsia="Tahoma" w:hAnsi="Times New Roman" w:cs="Times New Roman"/>
          <w:u w:val="single"/>
        </w:rPr>
        <w:t>prace interwencyjne</w:t>
      </w:r>
      <w:r w:rsidRPr="00121FE4">
        <w:rPr>
          <w:rFonts w:ascii="Times New Roman" w:eastAsia="Tahoma" w:hAnsi="Times New Roman" w:cs="Times New Roman"/>
        </w:rPr>
        <w:t xml:space="preserve">: </w:t>
      </w:r>
    </w:p>
    <w:p w14:paraId="5BB94417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w okresie …………………………………………………………………………….…….……………….</w:t>
      </w:r>
    </w:p>
    <w:p w14:paraId="6D761DA4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liczba osób ………………………………….</w:t>
      </w:r>
    </w:p>
    <w:p w14:paraId="675BFD02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liczba osób, którym przedłużono umowy o pracę po okresie refundacji ……………….…………………</w:t>
      </w:r>
    </w:p>
    <w:p w14:paraId="4F062D3D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 xml:space="preserve">liczba osób, które pracują do chwili obecnej …………………………….…………………….………….. </w:t>
      </w:r>
    </w:p>
    <w:p w14:paraId="3B024C23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before="120"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 xml:space="preserve">c) </w:t>
      </w:r>
      <w:r w:rsidRPr="00121FE4">
        <w:rPr>
          <w:rFonts w:ascii="Times New Roman" w:eastAsia="Tahoma" w:hAnsi="Times New Roman" w:cs="Times New Roman"/>
          <w:u w:val="single"/>
        </w:rPr>
        <w:t>wyposażenie lub doposażenie stanowiska pracy</w:t>
      </w:r>
      <w:r w:rsidRPr="00121FE4">
        <w:rPr>
          <w:rFonts w:ascii="Times New Roman" w:eastAsia="Tahoma" w:hAnsi="Times New Roman" w:cs="Times New Roman"/>
        </w:rPr>
        <w:t>:</w:t>
      </w:r>
    </w:p>
    <w:p w14:paraId="622F9F6C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w okresie ……………………………………………………………………………………….………….</w:t>
      </w:r>
      <w:r w:rsidRPr="00121FE4">
        <w:rPr>
          <w:rFonts w:ascii="Times New Roman" w:eastAsia="Tahoma" w:hAnsi="Times New Roman" w:cs="Times New Roman"/>
          <w:i/>
        </w:rPr>
        <w:t>.</w:t>
      </w:r>
    </w:p>
    <w:p w14:paraId="5803E1BA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</w:rPr>
        <w:tab/>
        <w:t>liczba osób ………………………………….</w:t>
      </w:r>
    </w:p>
    <w:p w14:paraId="27F78133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>liczba osób, którym przedłużono umowy o pracę po okresie refundacji ……………….………………….</w:t>
      </w:r>
    </w:p>
    <w:p w14:paraId="5D245931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ahoma"/>
          <w:sz w:val="24"/>
          <w:szCs w:val="24"/>
          <w:lang w:eastAsia="zh-CN" w:bidi="pl-PL"/>
        </w:rPr>
        <w:tab/>
      </w:r>
      <w:r w:rsidRPr="00121FE4">
        <w:rPr>
          <w:rFonts w:ascii="Times New Roman" w:eastAsia="Tahoma" w:hAnsi="Times New Roman" w:cs="Times New Roman"/>
        </w:rPr>
        <w:t>liczba osób, które pracują do chwili obecnej …………………………….…………………….…………..</w:t>
      </w:r>
    </w:p>
    <w:p w14:paraId="567E9A92" w14:textId="77777777" w:rsidR="003200BE" w:rsidRPr="00121FE4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</w:rPr>
        <w:tab/>
        <w:t xml:space="preserve">d) </w:t>
      </w:r>
      <w:r w:rsidRPr="00121FE4">
        <w:rPr>
          <w:rFonts w:ascii="Times New Roman" w:eastAsia="Tahoma" w:hAnsi="Times New Roman" w:cs="Times New Roman"/>
          <w:u w:val="single"/>
        </w:rPr>
        <w:t>jednorazowe środki na rozpoczęcie działalności gospodarczej</w:t>
      </w:r>
      <w:r w:rsidRPr="00121FE4">
        <w:rPr>
          <w:rFonts w:ascii="Times New Roman" w:eastAsia="Tahoma" w:hAnsi="Times New Roman" w:cs="Times New Roman"/>
        </w:rPr>
        <w:t>:</w:t>
      </w:r>
    </w:p>
    <w:p w14:paraId="3AFC613F" w14:textId="0F2AE4A1" w:rsidR="005673BC" w:rsidRDefault="003200BE" w:rsidP="0071229D">
      <w:pPr>
        <w:widowControl w:val="0"/>
        <w:tabs>
          <w:tab w:val="left" w:pos="426"/>
        </w:tabs>
        <w:suppressAutoHyphens/>
        <w:spacing w:after="0" w:line="480" w:lineRule="auto"/>
        <w:ind w:right="-153"/>
        <w:jc w:val="both"/>
        <w:rPr>
          <w:rFonts w:ascii="Times New Roman" w:eastAsia="Tahoma" w:hAnsi="Times New Roman" w:cs="Times New Roman"/>
        </w:rPr>
      </w:pPr>
      <w:r w:rsidRPr="00121FE4">
        <w:rPr>
          <w:rFonts w:ascii="Times New Roman" w:eastAsia="Tahoma" w:hAnsi="Times New Roman" w:cs="Times New Roman"/>
        </w:rPr>
        <w:tab/>
        <w:t>umowa nr ……………………………………………. z dnia …………………………………..…………</w:t>
      </w:r>
      <w:r w:rsidR="005673BC">
        <w:rPr>
          <w:rFonts w:ascii="Times New Roman" w:eastAsia="Tahoma" w:hAnsi="Times New Roman" w:cs="Times New Roman"/>
        </w:rPr>
        <w:br w:type="page"/>
      </w:r>
    </w:p>
    <w:p w14:paraId="6FB37FF3" w14:textId="1443069A" w:rsidR="003200BE" w:rsidRPr="00121FE4" w:rsidRDefault="003200BE" w:rsidP="003200BE">
      <w:pPr>
        <w:widowControl w:val="0"/>
        <w:numPr>
          <w:ilvl w:val="0"/>
          <w:numId w:val="11"/>
        </w:numPr>
        <w:suppressAutoHyphens/>
        <w:spacing w:after="0" w:line="360" w:lineRule="auto"/>
        <w:ind w:left="426" w:right="15" w:hanging="411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szCs w:val="24"/>
          <w:lang w:eastAsia="zh-CN" w:bidi="pl-PL"/>
        </w:rPr>
        <w:lastRenderedPageBreak/>
        <w:t>INFORMACJE O STANIE ZATRUDNIENIA</w:t>
      </w:r>
    </w:p>
    <w:p w14:paraId="54408B32" w14:textId="77777777" w:rsidR="003200BE" w:rsidRPr="00121FE4" w:rsidRDefault="003200BE" w:rsidP="00FE20DA">
      <w:pPr>
        <w:widowControl w:val="0"/>
        <w:numPr>
          <w:ilvl w:val="3"/>
          <w:numId w:val="5"/>
        </w:numPr>
        <w:tabs>
          <w:tab w:val="left" w:pos="426"/>
        </w:tabs>
        <w:suppressAutoHyphens/>
        <w:spacing w:after="0" w:line="240" w:lineRule="auto"/>
        <w:ind w:left="426" w:right="283" w:hanging="426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iCs/>
        </w:rPr>
        <w:t xml:space="preserve">Liczba zatrudnionych pracowników </w:t>
      </w:r>
      <w:r w:rsidRPr="00121FE4">
        <w:rPr>
          <w:rFonts w:ascii="Arial" w:eastAsia="Tahoma" w:hAnsi="Arial" w:cs="Arial"/>
          <w:bCs/>
          <w:iCs/>
        </w:rPr>
        <w:t>⃰</w:t>
      </w:r>
      <w:r w:rsidRPr="00121FE4">
        <w:rPr>
          <w:rFonts w:ascii="Times New Roman" w:eastAsia="Tahoma" w:hAnsi="Times New Roman" w:cs="Times New Roman"/>
          <w:bCs/>
          <w:iCs/>
        </w:rPr>
        <w:t xml:space="preserve"> w okresie 6 miesięcy poprzedzających dzień złożenia wniosku.</w:t>
      </w:r>
    </w:p>
    <w:p w14:paraId="4B28CD69" w14:textId="77777777" w:rsidR="003200BE" w:rsidRPr="00121FE4" w:rsidRDefault="003200BE" w:rsidP="00FE20DA">
      <w:pPr>
        <w:tabs>
          <w:tab w:val="left" w:pos="426"/>
        </w:tabs>
        <w:suppressAutoHyphens/>
        <w:spacing w:after="0" w:line="240" w:lineRule="auto"/>
        <w:ind w:left="426" w:right="283"/>
        <w:jc w:val="both"/>
        <w:rPr>
          <w:rFonts w:ascii="Times New Roman" w:eastAsia="Tahoma" w:hAnsi="Times New Roman" w:cs="Tahoma"/>
          <w:i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i/>
          <w:iCs/>
          <w:sz w:val="20"/>
        </w:rPr>
        <w:t xml:space="preserve">(producent rolny do wniosku o refundację dołącza dokumenty potwierdzające zatrudnienie w okresie 6 miesięcy bezpośrednio poprzedzających dzień złożenia wniosku, w każdym miesiącu, co najmniej jednego pracownika na podstawie stosunku pracy w pełnym wymiarze czasu pracy oraz dokumenty potwierdzające jego ubezpieczenie) </w:t>
      </w:r>
    </w:p>
    <w:p w14:paraId="775D2396" w14:textId="77777777" w:rsidR="003200BE" w:rsidRPr="00121FE4" w:rsidRDefault="003200BE" w:rsidP="00FE20DA">
      <w:pPr>
        <w:suppressAutoHyphens/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ar-SA"/>
        </w:rPr>
      </w:pPr>
    </w:p>
    <w:tbl>
      <w:tblPr>
        <w:tblpPr w:leftFromText="141" w:rightFromText="141" w:vertAnchor="text" w:horzAnchor="margin" w:tblpXSpec="center" w:tblpY="-9"/>
        <w:tblW w:w="0" w:type="auto"/>
        <w:tblLayout w:type="fixed"/>
        <w:tblLook w:val="0000" w:firstRow="0" w:lastRow="0" w:firstColumn="0" w:lastColumn="0" w:noHBand="0" w:noVBand="0"/>
      </w:tblPr>
      <w:tblGrid>
        <w:gridCol w:w="2126"/>
        <w:gridCol w:w="1276"/>
        <w:gridCol w:w="1276"/>
        <w:gridCol w:w="1275"/>
        <w:gridCol w:w="1276"/>
        <w:gridCol w:w="1276"/>
        <w:gridCol w:w="1286"/>
      </w:tblGrid>
      <w:tr w:rsidR="003200BE" w:rsidRPr="00121FE4" w14:paraId="05749963" w14:textId="77777777" w:rsidTr="006E6DA8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B2B27A7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Miesiąc/ Rok</w:t>
            </w:r>
          </w:p>
          <w:p w14:paraId="519D1CBD" w14:textId="77777777" w:rsidR="003200BE" w:rsidRPr="00121FE4" w:rsidRDefault="003200BE" w:rsidP="003200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18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46E28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2B2CD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213C7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80B3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F30D7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6B77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  <w:tr w:rsidR="003200BE" w:rsidRPr="00121FE4" w14:paraId="2544D938" w14:textId="77777777" w:rsidTr="006E6DA8">
        <w:trPr>
          <w:trHeight w:val="479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52D26AE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Liczba pracowników ogółem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031D880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34B6091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5DC4921C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9262A8A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83ADF54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6245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  <w:tr w:rsidR="003200BE" w:rsidRPr="00121FE4" w14:paraId="4F98ED90" w14:textId="77777777" w:rsidTr="006E6DA8">
        <w:trPr>
          <w:trHeight w:val="657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D4DFF66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Liczba pracowników zatrudnionych w pełnym wymiarze czasu pracy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44BE5E4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EBF1CA4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44BA9DFD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64BC7A7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4373C37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EF0F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  <w:tr w:rsidR="003200BE" w:rsidRPr="00121FE4" w14:paraId="3E7B1187" w14:textId="77777777" w:rsidTr="006E6DA8">
        <w:trPr>
          <w:trHeight w:val="554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8DE825B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Liczba pracowników w przeliczeniu na pełny wymiar czasu pracy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B3BBD1E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DD2FC7E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322D4A63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E8B7EED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890FE1A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E12C" w14:textId="77777777" w:rsidR="003200BE" w:rsidRPr="00121FE4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</w:tbl>
    <w:p w14:paraId="17F60A0D" w14:textId="77777777" w:rsidR="00FE20DA" w:rsidRPr="00121FE4" w:rsidRDefault="00FE20DA" w:rsidP="00FE20DA">
      <w:pPr>
        <w:widowControl w:val="0"/>
        <w:tabs>
          <w:tab w:val="left" w:pos="426"/>
        </w:tabs>
        <w:suppressAutoHyphens/>
        <w:spacing w:after="0" w:line="240" w:lineRule="auto"/>
        <w:ind w:right="283"/>
        <w:jc w:val="both"/>
        <w:rPr>
          <w:rFonts w:ascii="Times New Roman" w:eastAsia="Tahoma" w:hAnsi="Times New Roman" w:cs="Tahoma"/>
          <w:szCs w:val="24"/>
          <w:lang w:eastAsia="zh-CN" w:bidi="pl-PL"/>
        </w:rPr>
      </w:pPr>
    </w:p>
    <w:p w14:paraId="76FF5C4A" w14:textId="0251954B" w:rsidR="003200BE" w:rsidRPr="00121FE4" w:rsidRDefault="003200BE" w:rsidP="0049055F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right="283"/>
        <w:rPr>
          <w:rFonts w:ascii="Times New Roman" w:eastAsia="Tahoma" w:hAnsi="Times New Roman" w:cs="Tahoma"/>
          <w:szCs w:val="24"/>
          <w:lang w:eastAsia="zh-CN" w:bidi="pl-PL"/>
        </w:rPr>
      </w:pPr>
      <w:r w:rsidRPr="00121FE4">
        <w:rPr>
          <w:rFonts w:ascii="Times New Roman" w:eastAsia="Tahoma" w:hAnsi="Times New Roman" w:cs="Tahoma"/>
          <w:szCs w:val="24"/>
          <w:lang w:eastAsia="zh-CN" w:bidi="pl-PL"/>
        </w:rPr>
        <w:t>W przypadku rozwiązania stosunku pracy z pracownikami w okresie ostatnich 6 miesięcy należy wypełnić poniższą tabelę:</w:t>
      </w:r>
    </w:p>
    <w:tbl>
      <w:tblPr>
        <w:tblW w:w="10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8336"/>
      </w:tblGrid>
      <w:tr w:rsidR="003200BE" w:rsidRPr="00121FE4" w14:paraId="4519F859" w14:textId="77777777" w:rsidTr="00FE20DA">
        <w:trPr>
          <w:trHeight w:val="413"/>
        </w:trPr>
        <w:tc>
          <w:tcPr>
            <w:tcW w:w="1952" w:type="dxa"/>
          </w:tcPr>
          <w:p w14:paraId="3D847E71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center"/>
              <w:rPr>
                <w:rFonts w:ascii="Times New Roman" w:eastAsia="Tahoma" w:hAnsi="Times New Roman" w:cs="Tahoma"/>
                <w:b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ahoma"/>
                <w:b/>
                <w:sz w:val="16"/>
                <w:szCs w:val="24"/>
                <w:lang w:eastAsia="zh-CN" w:bidi="pl-PL"/>
              </w:rPr>
              <w:t>Data rozwiązania umowy</w:t>
            </w:r>
          </w:p>
        </w:tc>
        <w:tc>
          <w:tcPr>
            <w:tcW w:w="8336" w:type="dxa"/>
          </w:tcPr>
          <w:p w14:paraId="1EF37CC2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center"/>
              <w:rPr>
                <w:rFonts w:ascii="Times New Roman" w:eastAsia="Tahoma" w:hAnsi="Times New Roman" w:cs="Tahoma"/>
                <w:sz w:val="16"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ahoma"/>
                <w:b/>
                <w:sz w:val="16"/>
                <w:szCs w:val="24"/>
                <w:lang w:eastAsia="zh-CN" w:bidi="pl-PL"/>
              </w:rPr>
              <w:t>Sposób rozwiązania umowy</w:t>
            </w:r>
          </w:p>
          <w:p w14:paraId="7E05F1CB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center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  <w:r w:rsidRPr="00121FE4">
              <w:rPr>
                <w:rFonts w:ascii="Times New Roman" w:eastAsia="Tahoma" w:hAnsi="Times New Roman" w:cs="Tahoma"/>
                <w:sz w:val="14"/>
                <w:szCs w:val="24"/>
                <w:lang w:eastAsia="zh-CN" w:bidi="pl-PL"/>
              </w:rPr>
              <w:t>(np. wypowiedzenie dokonane przez pracodawcę, porozumienie stron z przyczyn niedotyczących pracowników, itd.)</w:t>
            </w:r>
          </w:p>
        </w:tc>
      </w:tr>
      <w:tr w:rsidR="003200BE" w:rsidRPr="00121FE4" w14:paraId="2BD7E756" w14:textId="77777777" w:rsidTr="00FE20DA">
        <w:trPr>
          <w:trHeight w:val="585"/>
        </w:trPr>
        <w:tc>
          <w:tcPr>
            <w:tcW w:w="1952" w:type="dxa"/>
          </w:tcPr>
          <w:p w14:paraId="10595510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  <w:tc>
          <w:tcPr>
            <w:tcW w:w="8336" w:type="dxa"/>
          </w:tcPr>
          <w:p w14:paraId="4E20FB69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  <w:p w14:paraId="6259D89D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</w:tr>
      <w:tr w:rsidR="003200BE" w:rsidRPr="00121FE4" w14:paraId="4F10DBDD" w14:textId="77777777" w:rsidTr="00FE20DA">
        <w:trPr>
          <w:trHeight w:val="568"/>
        </w:trPr>
        <w:tc>
          <w:tcPr>
            <w:tcW w:w="1952" w:type="dxa"/>
          </w:tcPr>
          <w:p w14:paraId="14D2A217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  <w:tc>
          <w:tcPr>
            <w:tcW w:w="8336" w:type="dxa"/>
          </w:tcPr>
          <w:p w14:paraId="6FA109A5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  <w:p w14:paraId="0FFBEF1D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</w:tr>
      <w:tr w:rsidR="003200BE" w:rsidRPr="00121FE4" w14:paraId="0A513FA7" w14:textId="77777777" w:rsidTr="00FE20DA">
        <w:trPr>
          <w:trHeight w:val="568"/>
        </w:trPr>
        <w:tc>
          <w:tcPr>
            <w:tcW w:w="1952" w:type="dxa"/>
          </w:tcPr>
          <w:p w14:paraId="54CF8D31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  <w:tc>
          <w:tcPr>
            <w:tcW w:w="8336" w:type="dxa"/>
          </w:tcPr>
          <w:p w14:paraId="39687DD2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  <w:p w14:paraId="78AFC624" w14:textId="77777777" w:rsidR="003200BE" w:rsidRPr="00121FE4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</w:tr>
    </w:tbl>
    <w:p w14:paraId="2FFB6579" w14:textId="77777777" w:rsidR="0049055F" w:rsidRPr="00121FE4" w:rsidRDefault="0049055F" w:rsidP="003200BE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imes New Roman"/>
          <w:b/>
          <w:iCs/>
          <w:sz w:val="20"/>
          <w:szCs w:val="20"/>
        </w:rPr>
      </w:pPr>
    </w:p>
    <w:p w14:paraId="71EDD5E3" w14:textId="4C33473F" w:rsidR="00F740D2" w:rsidRPr="00121FE4" w:rsidRDefault="00BC7230" w:rsidP="003200BE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</w:rPr>
      </w:pPr>
      <w:r w:rsidRPr="00121FE4">
        <w:rPr>
          <w:rFonts w:ascii="Times New Roman" w:eastAsia="Tahoma" w:hAnsi="Times New Roman" w:cs="Times New Roman"/>
          <w:b/>
          <w:i/>
          <w:sz w:val="20"/>
          <w:szCs w:val="20"/>
        </w:rPr>
        <w:t xml:space="preserve">UWAGA: W przypadku zmniejszenia czasu pracy lub stanu zatrudnienia </w:t>
      </w:r>
      <w:proofErr w:type="spellStart"/>
      <w:r w:rsidRPr="00121FE4">
        <w:rPr>
          <w:rFonts w:ascii="Times New Roman" w:eastAsia="Tahoma" w:hAnsi="Times New Roman" w:cs="Times New Roman"/>
          <w:b/>
          <w:i/>
          <w:sz w:val="20"/>
          <w:szCs w:val="20"/>
        </w:rPr>
        <w:t>np</w:t>
      </w:r>
      <w:proofErr w:type="spellEnd"/>
      <w:r w:rsidRPr="00121FE4">
        <w:rPr>
          <w:rFonts w:ascii="Times New Roman" w:eastAsia="Tahoma" w:hAnsi="Times New Roman" w:cs="Times New Roman"/>
          <w:b/>
          <w:i/>
          <w:sz w:val="20"/>
          <w:szCs w:val="20"/>
        </w:rPr>
        <w:t>: rozwiązania st</w:t>
      </w:r>
      <w:r w:rsidR="0049055F" w:rsidRPr="00121FE4">
        <w:rPr>
          <w:rFonts w:ascii="Times New Roman" w:eastAsia="Tahoma" w:hAnsi="Times New Roman" w:cs="Times New Roman"/>
          <w:b/>
          <w:i/>
          <w:sz w:val="20"/>
          <w:szCs w:val="20"/>
        </w:rPr>
        <w:t>o</w:t>
      </w:r>
      <w:r w:rsidRPr="00121FE4">
        <w:rPr>
          <w:rFonts w:ascii="Times New Roman" w:eastAsia="Tahoma" w:hAnsi="Times New Roman" w:cs="Times New Roman"/>
          <w:b/>
          <w:i/>
          <w:sz w:val="20"/>
          <w:szCs w:val="20"/>
        </w:rPr>
        <w:t>sunku pracy za porozumieniem stron lub wypowiedzenia umowy przez pracodawcę, należy uzupełnić stan zatrudnienia do stanu najwyższego, jaki występował w okresie ostatnich 6 miesięcy.</w:t>
      </w:r>
    </w:p>
    <w:p w14:paraId="255870C6" w14:textId="77777777" w:rsidR="003200BE" w:rsidRPr="00121FE4" w:rsidRDefault="003200BE" w:rsidP="003200BE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imes New Roman"/>
          <w:bCs/>
          <w:iCs/>
        </w:rPr>
      </w:pPr>
      <w:r w:rsidRPr="00121FE4">
        <w:rPr>
          <w:rFonts w:ascii="Times New Roman" w:eastAsia="Tahoma" w:hAnsi="Times New Roman" w:cs="Times New Roman"/>
          <w:bCs/>
          <w:iCs/>
        </w:rPr>
        <w:t>3.  Liczba pracowników w dniu składania wniosku ……………………</w:t>
      </w:r>
    </w:p>
    <w:p w14:paraId="4CEB2A01" w14:textId="77777777" w:rsidR="003200BE" w:rsidRPr="00121FE4" w:rsidRDefault="003200BE" w:rsidP="003200BE">
      <w:pPr>
        <w:widowControl w:val="0"/>
        <w:suppressAutoHyphens/>
        <w:spacing w:after="0" w:line="100" w:lineRule="atLeast"/>
        <w:ind w:right="15"/>
        <w:jc w:val="both"/>
        <w:rPr>
          <w:rFonts w:ascii="Times New Roman" w:eastAsia="Tahoma" w:hAnsi="Times New Roman" w:cs="Times New Roman"/>
          <w:bCs/>
          <w:iCs/>
        </w:rPr>
      </w:pPr>
    </w:p>
    <w:p w14:paraId="74B74C8A" w14:textId="77777777" w:rsidR="003200BE" w:rsidRPr="00121FE4" w:rsidRDefault="003200BE" w:rsidP="003200BE">
      <w:pPr>
        <w:widowControl w:val="0"/>
        <w:numPr>
          <w:ilvl w:val="0"/>
          <w:numId w:val="11"/>
        </w:numPr>
        <w:suppressAutoHyphens/>
        <w:spacing w:after="0" w:line="100" w:lineRule="atLeast"/>
        <w:ind w:left="567" w:right="283" w:hanging="552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DANE DOTYCZĄCE ORGANIZACJI STANOWISK/A PRACY JAKIE WNIOSKODAWCA ZAMIERZA WYPOSAŻYĆ LUB DOPOSAŻYĆ DLA SKIEROWANEGO BEZROBOTNEGO</w:t>
      </w:r>
    </w:p>
    <w:p w14:paraId="370044B7" w14:textId="77777777" w:rsidR="003200BE" w:rsidRPr="00121FE4" w:rsidRDefault="003200BE" w:rsidP="003200BE">
      <w:pPr>
        <w:widowControl w:val="0"/>
        <w:suppressAutoHyphens/>
        <w:spacing w:after="0" w:line="100" w:lineRule="atLeast"/>
        <w:ind w:left="567" w:right="283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2059009E" w14:textId="66BAC189" w:rsidR="003200BE" w:rsidRPr="00121FE4" w:rsidRDefault="003200BE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 xml:space="preserve">Liczba stanowisk pracy, która zostanie utworzona dla skierowanych bezrobotnych </w:t>
      </w:r>
      <w:r w:rsidR="00CB71F5" w:rsidRPr="00121FE4">
        <w:rPr>
          <w:rFonts w:ascii="Times New Roman" w:eastAsia="Tahoma" w:hAnsi="Times New Roman" w:cs="Times New Roman"/>
          <w:lang w:eastAsia="zh-CN" w:bidi="pl-PL"/>
        </w:rPr>
        <w:t>lub skierowanych opiekunów; …………………………………………………………………………...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……………</w:t>
      </w:r>
      <w:r w:rsidR="00514044" w:rsidRPr="00121FE4">
        <w:rPr>
          <w:rFonts w:ascii="Times New Roman" w:eastAsia="Tahoma" w:hAnsi="Times New Roman" w:cs="Times New Roman"/>
          <w:lang w:eastAsia="zh-CN" w:bidi="pl-PL"/>
        </w:rPr>
        <w:t>….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</w:t>
      </w:r>
    </w:p>
    <w:p w14:paraId="463B125B" w14:textId="7FC0CC19" w:rsidR="00CB71F5" w:rsidRPr="00121FE4" w:rsidRDefault="00CB71F5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Wymiar czasu pracy zatrudnionych skierowanych bezrobotnych</w:t>
      </w:r>
      <w:r w:rsidR="007675B7" w:rsidRPr="00121FE4">
        <w:rPr>
          <w:rFonts w:ascii="Times New Roman" w:eastAsia="Tahoma" w:hAnsi="Times New Roman" w:cs="Times New Roman"/>
          <w:vertAlign w:val="superscript"/>
          <w:lang w:eastAsia="zh-CN" w:bidi="pl-PL"/>
        </w:rPr>
        <w:t xml:space="preserve"> </w:t>
      </w:r>
      <w:r w:rsidR="007675B7" w:rsidRPr="00121FE4">
        <w:rPr>
          <w:rFonts w:ascii="Times New Roman" w:eastAsia="Tahoma" w:hAnsi="Times New Roman" w:cs="Times New Roman"/>
          <w:lang w:eastAsia="zh-CN" w:bidi="pl-PL"/>
        </w:rPr>
        <w:t xml:space="preserve">lub </w:t>
      </w:r>
      <w:r w:rsidRPr="00121FE4">
        <w:rPr>
          <w:rFonts w:ascii="Times New Roman" w:eastAsia="Tahoma" w:hAnsi="Times New Roman" w:cs="Times New Roman"/>
          <w:lang w:eastAsia="zh-CN" w:bidi="pl-PL"/>
        </w:rPr>
        <w:t>skierowanych opiekunów: ………………</w:t>
      </w:r>
    </w:p>
    <w:p w14:paraId="1179629A" w14:textId="77777777" w:rsidR="003200BE" w:rsidRPr="00121FE4" w:rsidRDefault="003200BE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imes New Roman" w:hAnsi="Times New Roman" w:cs="Times New Roman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Nazwa stanowisk pracy oraz liczba osób potrzebnych do zatrudnienia: </w:t>
      </w:r>
    </w:p>
    <w:p w14:paraId="78C86012" w14:textId="03699325" w:rsidR="003200BE" w:rsidRPr="00121FE4" w:rsidRDefault="003200BE" w:rsidP="003200BE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</w:t>
      </w:r>
    </w:p>
    <w:p w14:paraId="3A1A803C" w14:textId="77777777" w:rsidR="003200BE" w:rsidRPr="00121FE4" w:rsidRDefault="003200BE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Po upływie wymaganego ustawowo okresu zatrudnienia deklarujemy dalsze zatrudnienie osoby/</w:t>
      </w:r>
      <w:proofErr w:type="spellStart"/>
      <w:r w:rsidRPr="00121FE4">
        <w:rPr>
          <w:rFonts w:ascii="Times New Roman" w:eastAsia="Tahoma" w:hAnsi="Times New Roman" w:cs="Times New Roman"/>
          <w:lang w:eastAsia="zh-CN" w:bidi="pl-PL"/>
        </w:rPr>
        <w:t>ób</w:t>
      </w:r>
      <w:proofErr w:type="spellEnd"/>
      <w:r w:rsidRPr="00121FE4">
        <w:rPr>
          <w:rFonts w:ascii="Times New Roman" w:eastAsia="Tahoma" w:hAnsi="Times New Roman" w:cs="Times New Roman"/>
          <w:lang w:eastAsia="zh-CN" w:bidi="pl-PL"/>
        </w:rPr>
        <w:t xml:space="preserve"> bezrobotnych skierowanych przez PUP</w:t>
      </w:r>
    </w:p>
    <w:p w14:paraId="25B654A4" w14:textId="77777777" w:rsidR="003200BE" w:rsidRPr="00121FE4" w:rsidRDefault="003200BE" w:rsidP="003200BE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-  na czas nieokreślony dla ………… osoby/</w:t>
      </w:r>
      <w:proofErr w:type="spellStart"/>
      <w:r w:rsidRPr="00121FE4">
        <w:rPr>
          <w:rFonts w:ascii="Times New Roman" w:eastAsia="Tahoma" w:hAnsi="Times New Roman" w:cs="Times New Roman"/>
          <w:lang w:eastAsia="zh-CN" w:bidi="pl-PL"/>
        </w:rPr>
        <w:t>ób</w:t>
      </w:r>
      <w:proofErr w:type="spellEnd"/>
      <w:r w:rsidRPr="00121FE4">
        <w:rPr>
          <w:rFonts w:ascii="Times New Roman" w:eastAsia="Tahoma" w:hAnsi="Times New Roman" w:cs="Times New Roman"/>
          <w:lang w:eastAsia="zh-CN" w:bidi="pl-PL"/>
        </w:rPr>
        <w:t>,</w:t>
      </w:r>
    </w:p>
    <w:p w14:paraId="7C9536F0" w14:textId="77777777" w:rsidR="0049055F" w:rsidRPr="00121FE4" w:rsidRDefault="003200BE" w:rsidP="0049055F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-  na czas określony dla ……….. osoby /</w:t>
      </w:r>
      <w:proofErr w:type="spellStart"/>
      <w:r w:rsidRPr="00121FE4">
        <w:rPr>
          <w:rFonts w:ascii="Times New Roman" w:eastAsia="Tahoma" w:hAnsi="Times New Roman" w:cs="Times New Roman"/>
          <w:lang w:eastAsia="zh-CN" w:bidi="pl-PL"/>
        </w:rPr>
        <w:t>ób</w:t>
      </w:r>
      <w:proofErr w:type="spellEnd"/>
      <w:r w:rsidRPr="00121FE4">
        <w:rPr>
          <w:rFonts w:ascii="Times New Roman" w:eastAsia="Tahoma" w:hAnsi="Times New Roman" w:cs="Times New Roman"/>
          <w:lang w:eastAsia="zh-CN" w:bidi="pl-PL"/>
        </w:rPr>
        <w:t xml:space="preserve"> na okres ……………………miesięcy.  </w:t>
      </w:r>
    </w:p>
    <w:p w14:paraId="62A0C1AC" w14:textId="2BABE5A2" w:rsidR="003200BE" w:rsidRPr="00121FE4" w:rsidRDefault="003200BE" w:rsidP="0049055F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___________________</w:t>
      </w:r>
    </w:p>
    <w:p w14:paraId="4C32C903" w14:textId="77777777" w:rsidR="003200BE" w:rsidRPr="00121FE4" w:rsidRDefault="003200BE" w:rsidP="003200BE">
      <w:pPr>
        <w:suppressAutoHyphens/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16"/>
          <w:szCs w:val="20"/>
          <w:lang w:eastAsia="ar-SA"/>
        </w:rPr>
      </w:pPr>
      <w:r w:rsidRPr="00121FE4">
        <w:rPr>
          <w:rFonts w:ascii="Times New Roman" w:eastAsia="Times New Roman" w:hAnsi="Times New Roman" w:cs="Times New Roman"/>
          <w:sz w:val="16"/>
          <w:szCs w:val="20"/>
          <w:lang w:eastAsia="ar-SA"/>
        </w:rPr>
        <w:t xml:space="preserve">*  </w:t>
      </w:r>
      <w:r w:rsidRPr="00121FE4">
        <w:rPr>
          <w:rFonts w:ascii="Times New Roman" w:eastAsia="Times New Roman" w:hAnsi="Times New Roman" w:cs="Times New Roman"/>
          <w:b/>
          <w:sz w:val="16"/>
          <w:szCs w:val="20"/>
          <w:lang w:eastAsia="ar-SA"/>
        </w:rPr>
        <w:t>Pracownik</w:t>
      </w:r>
      <w:r w:rsidRPr="00121FE4">
        <w:rPr>
          <w:rFonts w:ascii="Times New Roman" w:eastAsia="Times New Roman" w:hAnsi="Times New Roman" w:cs="Times New Roman"/>
          <w:sz w:val="16"/>
          <w:szCs w:val="20"/>
          <w:lang w:eastAsia="ar-SA"/>
        </w:rPr>
        <w:t xml:space="preserve"> – osoba zatrudniona na podstawie umowy o pracę, powołania, wyboru, mianowania lub spółdzielczej umowy o pracę w rozumieniu Ustawy       z dnia 26 czerwca 1974 r. Kodeks Pracy (Dz. U. z 2023 r. poz. 1465 z </w:t>
      </w:r>
      <w:proofErr w:type="spellStart"/>
      <w:r w:rsidRPr="00121FE4">
        <w:rPr>
          <w:rFonts w:ascii="Times New Roman" w:eastAsia="Times New Roman" w:hAnsi="Times New Roman" w:cs="Times New Roman"/>
          <w:sz w:val="16"/>
          <w:szCs w:val="20"/>
          <w:lang w:eastAsia="ar-SA"/>
        </w:rPr>
        <w:t>późn</w:t>
      </w:r>
      <w:proofErr w:type="spellEnd"/>
      <w:r w:rsidRPr="00121FE4">
        <w:rPr>
          <w:rFonts w:ascii="Times New Roman" w:eastAsia="Times New Roman" w:hAnsi="Times New Roman" w:cs="Times New Roman"/>
          <w:sz w:val="16"/>
          <w:szCs w:val="20"/>
          <w:lang w:eastAsia="ar-SA"/>
        </w:rPr>
        <w:t>. zm.)</w:t>
      </w:r>
    </w:p>
    <w:p w14:paraId="535656A6" w14:textId="77777777" w:rsidR="003200BE" w:rsidRPr="00121FE4" w:rsidRDefault="003200BE" w:rsidP="003200BE">
      <w:pPr>
        <w:suppressAutoHyphens/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16"/>
          <w:szCs w:val="20"/>
          <w:lang w:eastAsia="ar-SA"/>
        </w:rPr>
      </w:pPr>
      <w:r w:rsidRPr="00121FE4">
        <w:rPr>
          <w:rFonts w:ascii="Times New Roman" w:eastAsia="Times New Roman" w:hAnsi="Times New Roman" w:cs="Times New Roman"/>
          <w:sz w:val="16"/>
          <w:szCs w:val="20"/>
          <w:lang w:eastAsia="ar-SA"/>
        </w:rPr>
        <w:t>Do zatrudnienia nie wlicza się: osób zatrudnionych na podstawie umowy zlecenia, umowy o dzieło, osób wykonujących pracę nakładczą, osób przebywających na urlopie macierzyńskim, rodzicielskim, wychowawczym, urlopie bezpłatnym trwającym powyżej 30 dni, osób odbywających służbę wojskową, uczniów, którzy zawarli  z zakładem pracy umowę o naukę lub przyuczenie do wykonywania określonej pracy</w:t>
      </w:r>
    </w:p>
    <w:p w14:paraId="5165B7C1" w14:textId="718F7C53" w:rsidR="00BB6FC5" w:rsidRPr="00121FE4" w:rsidRDefault="00917CF6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lastRenderedPageBreak/>
        <w:t>5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>.  Rodzaj wykonywanej pracy</w:t>
      </w:r>
      <w:r w:rsidR="00FC12FD" w:rsidRPr="00121FE4">
        <w:rPr>
          <w:rFonts w:ascii="Times New Roman" w:eastAsia="Tahoma" w:hAnsi="Times New Roman" w:cs="Times New Roman"/>
          <w:lang w:eastAsia="zh-CN" w:bidi="pl-PL"/>
        </w:rPr>
        <w:t xml:space="preserve"> oraz opis zadań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>:</w:t>
      </w:r>
    </w:p>
    <w:p w14:paraId="5A47C186" w14:textId="4BA1969C" w:rsidR="00BC6E25" w:rsidRPr="00121FE4" w:rsidRDefault="003200BE" w:rsidP="00BC6E25">
      <w:pPr>
        <w:widowControl w:val="0"/>
        <w:suppressAutoHyphens/>
        <w:spacing w:after="240" w:line="480" w:lineRule="auto"/>
        <w:ind w:left="15"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  <w:r w:rsidR="00BB6FC5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</w:t>
      </w:r>
      <w:r w:rsidR="00FD56E4" w:rsidRPr="00121FE4">
        <w:rPr>
          <w:rFonts w:ascii="Times New Roman" w:eastAsia="Tahoma" w:hAnsi="Times New Roman" w:cs="Times New Roman"/>
          <w:lang w:eastAsia="zh-CN" w:bidi="pl-PL"/>
        </w:rPr>
        <w:t>…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0E7D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56E4" w:rsidRPr="00121FE4">
        <w:rPr>
          <w:rFonts w:ascii="Times New Roman" w:eastAsia="Tahoma" w:hAnsi="Times New Roman" w:cs="Times New Roman"/>
          <w:lang w:eastAsia="zh-CN" w:bidi="pl-PL"/>
        </w:rPr>
        <w:t>…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  <w:r w:rsidR="00BB6FC5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</w:t>
      </w:r>
      <w:r w:rsidRPr="00121FE4">
        <w:rPr>
          <w:rFonts w:ascii="Times New Roman" w:eastAsia="Tahoma" w:hAnsi="Times New Roman" w:cs="Times New Roman"/>
          <w:lang w:eastAsia="zh-CN" w:bidi="pl-PL"/>
        </w:rPr>
        <w:t>…</w:t>
      </w:r>
      <w:r w:rsidR="00FD56E4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</w:t>
      </w:r>
      <w:r w:rsidR="0049055F" w:rsidRPr="00121FE4">
        <w:rPr>
          <w:rFonts w:ascii="Times New Roman" w:eastAsia="Tahoma" w:hAnsi="Times New Roman" w:cs="Times New Roman"/>
          <w:lang w:eastAsia="zh-CN" w:bidi="pl-PL"/>
        </w:rPr>
        <w:t>……………</w:t>
      </w:r>
      <w:r w:rsidR="00BC6E25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13B52A" w14:textId="77777777" w:rsidR="00FC12FD" w:rsidRPr="00121FE4" w:rsidRDefault="00917CF6" w:rsidP="00FC12FD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6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>.  Wymagane kwalifikacje</w:t>
      </w:r>
      <w:r w:rsidR="00FC12FD" w:rsidRPr="00121FE4">
        <w:rPr>
          <w:rFonts w:ascii="Times New Roman" w:eastAsia="Tahoma" w:hAnsi="Times New Roman" w:cs="Times New Roman"/>
          <w:lang w:eastAsia="zh-CN" w:bidi="pl-PL"/>
        </w:rPr>
        <w:t xml:space="preserve">, umiejętności i doświadczenie zawodowe 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niezbędne do wykonywania pracy, jakie powinien </w:t>
      </w:r>
      <w:r w:rsidR="00FC12FD" w:rsidRPr="00121FE4">
        <w:rPr>
          <w:rFonts w:ascii="Times New Roman" w:eastAsia="Tahoma" w:hAnsi="Times New Roman" w:cs="Times New Roman"/>
          <w:lang w:eastAsia="zh-CN" w:bidi="pl-PL"/>
        </w:rPr>
        <w:t>posiadać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skierowany bezrobotny </w:t>
      </w:r>
      <w:r w:rsidR="00FC12FD" w:rsidRPr="00121FE4">
        <w:rPr>
          <w:rFonts w:ascii="Times New Roman" w:eastAsia="Tahoma" w:hAnsi="Times New Roman" w:cs="Times New Roman"/>
          <w:lang w:eastAsia="zh-CN" w:bidi="pl-PL"/>
        </w:rPr>
        <w:t>lub skierowany opiekun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(poziom wykształcenia, doświadczenie zawodowe, uprawnienia):</w:t>
      </w:r>
    </w:p>
    <w:p w14:paraId="4F6D98ED" w14:textId="203ECE89" w:rsidR="00FC12FD" w:rsidRPr="00121FE4" w:rsidRDefault="00FC12FD" w:rsidP="00FC12FD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</w:t>
      </w:r>
      <w:r w:rsidR="0057253F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748A6"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</w:p>
    <w:p w14:paraId="3D2D40F2" w14:textId="7A138678" w:rsidR="0071229D" w:rsidRDefault="00BC6E25" w:rsidP="00FC12FD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</w:t>
      </w:r>
    </w:p>
    <w:p w14:paraId="21A2B557" w14:textId="4CB16044" w:rsidR="00BC6E25" w:rsidRPr="00121FE4" w:rsidRDefault="0071229D" w:rsidP="0071229D">
      <w:pPr>
        <w:rPr>
          <w:rFonts w:ascii="Times New Roman" w:eastAsia="Tahoma" w:hAnsi="Times New Roman" w:cs="Times New Roman"/>
          <w:lang w:eastAsia="zh-CN" w:bidi="pl-PL"/>
        </w:rPr>
      </w:pPr>
      <w:r>
        <w:rPr>
          <w:rFonts w:ascii="Times New Roman" w:eastAsia="Tahoma" w:hAnsi="Times New Roman" w:cs="Times New Roman"/>
          <w:lang w:eastAsia="zh-CN" w:bidi="pl-PL"/>
        </w:rPr>
        <w:br w:type="page"/>
      </w:r>
    </w:p>
    <w:p w14:paraId="4E5BAB51" w14:textId="34B15D61" w:rsidR="00BB6FC5" w:rsidRPr="00121FE4" w:rsidRDefault="00F60E7D" w:rsidP="00BB6FC5">
      <w:pPr>
        <w:spacing w:line="240" w:lineRule="auto"/>
        <w:rPr>
          <w:rFonts w:ascii="Times New Roman" w:hAnsi="Times New Roman" w:cs="Times New Roman"/>
          <w:b/>
          <w:bCs/>
        </w:rPr>
      </w:pPr>
      <w:r w:rsidRPr="00121FE4">
        <w:rPr>
          <w:rFonts w:ascii="Times New Roman" w:eastAsia="Tahoma" w:hAnsi="Times New Roman" w:cs="Times New Roman"/>
          <w:b/>
          <w:szCs w:val="24"/>
          <w:lang w:eastAsia="zh-CN" w:bidi="pl-PL"/>
        </w:rPr>
        <w:lastRenderedPageBreak/>
        <w:t>I</w:t>
      </w:r>
      <w:r w:rsidR="00BB6FC5" w:rsidRPr="00121FE4">
        <w:rPr>
          <w:rFonts w:ascii="Times New Roman" w:eastAsia="Tahoma" w:hAnsi="Times New Roman" w:cs="Times New Roman"/>
          <w:b/>
          <w:szCs w:val="24"/>
          <w:lang w:eastAsia="zh-CN" w:bidi="pl-PL"/>
        </w:rPr>
        <w:t xml:space="preserve">V. </w:t>
      </w:r>
      <w:r w:rsidR="00BB6FC5" w:rsidRPr="00121FE4">
        <w:rPr>
          <w:rFonts w:ascii="Times New Roman" w:hAnsi="Times New Roman" w:cs="Times New Roman"/>
          <w:b/>
          <w:bCs/>
        </w:rPr>
        <w:t xml:space="preserve">SZCZEGÓŁOWA SPECYFIKACJA WYDATKÓW DOTYCZĄCYCH WYPOSAŻENIA LUB DOPOSAŻENIA STANOWISKA PRACY, W SZCZEGÓLNOŚCI NA ZAKUP </w:t>
      </w:r>
      <w:r w:rsidR="00FD56E4" w:rsidRPr="00121FE4">
        <w:rPr>
          <w:rFonts w:ascii="Times New Roman" w:hAnsi="Times New Roman" w:cs="Times New Roman"/>
          <w:b/>
          <w:bCs/>
        </w:rPr>
        <w:t>Ś</w:t>
      </w:r>
      <w:r w:rsidR="00BB6FC5" w:rsidRPr="00121FE4">
        <w:rPr>
          <w:rFonts w:ascii="Times New Roman" w:hAnsi="Times New Roman" w:cs="Times New Roman"/>
          <w:b/>
          <w:bCs/>
        </w:rPr>
        <w:t xml:space="preserve">RODKÓW TRWAŁYCH, URZĄDZEŃ, MASZYN, WARTOŚCI NIEMATERIALNYCH LUB PRAWNYCH W TYM NIEZBĘDNYCH DO ZAPEWNIENIA ZGODNOŚCI STANOWISKA PRACY Z PRZEPISAMI BEZPIECZEŃSTWA I HIGIENY PRACY ORAZ WYMAGANIAMI ERGONOMII WRAZ Z UZASADNIENIEM WYDATKU: </w:t>
      </w:r>
    </w:p>
    <w:p w14:paraId="120548D9" w14:textId="77777777" w:rsidR="00BB6FC5" w:rsidRPr="00121FE4" w:rsidRDefault="00BB6FC5" w:rsidP="00BB6FC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568"/>
        <w:gridCol w:w="2986"/>
        <w:gridCol w:w="803"/>
        <w:gridCol w:w="5986"/>
      </w:tblGrid>
      <w:tr w:rsidR="00BB6FC5" w:rsidRPr="00121FE4" w14:paraId="4F7BEE29" w14:textId="77777777" w:rsidTr="00A24E6E">
        <w:trPr>
          <w:trHeight w:val="492"/>
        </w:trPr>
        <w:tc>
          <w:tcPr>
            <w:tcW w:w="10343" w:type="dxa"/>
            <w:gridSpan w:val="4"/>
          </w:tcPr>
          <w:p w14:paraId="4403590C" w14:textId="77777777" w:rsidR="00BB6FC5" w:rsidRPr="0071229D" w:rsidRDefault="00BB6FC5" w:rsidP="00FC404F">
            <w:pPr>
              <w:spacing w:line="480" w:lineRule="auto"/>
              <w:jc w:val="center"/>
              <w:rPr>
                <w:b/>
                <w:bCs/>
                <w:sz w:val="22"/>
                <w:szCs w:val="22"/>
              </w:rPr>
            </w:pPr>
            <w:r w:rsidRPr="0071229D">
              <w:rPr>
                <w:b/>
                <w:bCs/>
                <w:sz w:val="22"/>
                <w:szCs w:val="22"/>
              </w:rPr>
              <w:t>Zakupy na wyposażenie lub doposażenie stanowiska pracy</w:t>
            </w:r>
          </w:p>
        </w:tc>
      </w:tr>
      <w:tr w:rsidR="00BB6FC5" w:rsidRPr="00121FE4" w14:paraId="79C57D92" w14:textId="77777777" w:rsidTr="00A24E6E">
        <w:trPr>
          <w:trHeight w:val="754"/>
        </w:trPr>
        <w:tc>
          <w:tcPr>
            <w:tcW w:w="568" w:type="dxa"/>
          </w:tcPr>
          <w:p w14:paraId="606C7BB3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Lp.</w:t>
            </w:r>
          </w:p>
        </w:tc>
        <w:tc>
          <w:tcPr>
            <w:tcW w:w="2986" w:type="dxa"/>
          </w:tcPr>
          <w:p w14:paraId="3CD275F1" w14:textId="77777777" w:rsidR="00BB6FC5" w:rsidRPr="00121FE4" w:rsidRDefault="00BB6FC5" w:rsidP="00FC404F">
            <w:pPr>
              <w:rPr>
                <w:b/>
                <w:bCs/>
              </w:rPr>
            </w:pPr>
            <w:r w:rsidRPr="00121FE4">
              <w:rPr>
                <w:b/>
                <w:bCs/>
              </w:rPr>
              <w:t>Szczegółowa nazwa urządzeń, maszyn, wartości niematerialnych lub prawnych</w:t>
            </w:r>
          </w:p>
        </w:tc>
        <w:tc>
          <w:tcPr>
            <w:tcW w:w="803" w:type="dxa"/>
          </w:tcPr>
          <w:p w14:paraId="71037850" w14:textId="77777777" w:rsidR="00BB6FC5" w:rsidRPr="00121FE4" w:rsidRDefault="00BB6FC5" w:rsidP="00FC404F">
            <w:pPr>
              <w:rPr>
                <w:b/>
                <w:bCs/>
              </w:rPr>
            </w:pPr>
            <w:r w:rsidRPr="00121FE4">
              <w:rPr>
                <w:b/>
                <w:bCs/>
              </w:rPr>
              <w:t>Liczba sztuk</w:t>
            </w:r>
          </w:p>
        </w:tc>
        <w:tc>
          <w:tcPr>
            <w:tcW w:w="5986" w:type="dxa"/>
          </w:tcPr>
          <w:p w14:paraId="2D2B8621" w14:textId="77777777" w:rsidR="00BB6FC5" w:rsidRPr="00121FE4" w:rsidRDefault="00BB6FC5" w:rsidP="00FC404F">
            <w:pPr>
              <w:rPr>
                <w:b/>
                <w:bCs/>
              </w:rPr>
            </w:pPr>
            <w:r w:rsidRPr="00121FE4">
              <w:rPr>
                <w:b/>
                <w:bCs/>
              </w:rPr>
              <w:t>Uzasadnienie zakupu pod kątem jego celowości, niezbędności i przydatności w wykorzystaniu do pracy na refundowanym stanowisku pracy</w:t>
            </w:r>
          </w:p>
        </w:tc>
      </w:tr>
      <w:tr w:rsidR="00BB6FC5" w:rsidRPr="00121FE4" w14:paraId="64B67FAA" w14:textId="77777777" w:rsidTr="00A24E6E">
        <w:trPr>
          <w:trHeight w:val="869"/>
        </w:trPr>
        <w:tc>
          <w:tcPr>
            <w:tcW w:w="568" w:type="dxa"/>
          </w:tcPr>
          <w:p w14:paraId="286F4539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1.</w:t>
            </w:r>
          </w:p>
        </w:tc>
        <w:tc>
          <w:tcPr>
            <w:tcW w:w="2986" w:type="dxa"/>
          </w:tcPr>
          <w:p w14:paraId="4FBF66DC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7CD9E6E0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581105F0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4E7B213A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  <w:tr w:rsidR="00BB6FC5" w:rsidRPr="00121FE4" w14:paraId="13942415" w14:textId="77777777" w:rsidTr="00A24E6E">
        <w:trPr>
          <w:trHeight w:val="885"/>
        </w:trPr>
        <w:tc>
          <w:tcPr>
            <w:tcW w:w="568" w:type="dxa"/>
          </w:tcPr>
          <w:p w14:paraId="484C958B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2.</w:t>
            </w:r>
          </w:p>
        </w:tc>
        <w:tc>
          <w:tcPr>
            <w:tcW w:w="2986" w:type="dxa"/>
          </w:tcPr>
          <w:p w14:paraId="3D11C7D8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6E2C74D8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2C1735A1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3A8B7855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  <w:tr w:rsidR="00BB6FC5" w:rsidRPr="00121FE4" w14:paraId="203138A3" w14:textId="77777777" w:rsidTr="00A24E6E">
        <w:trPr>
          <w:trHeight w:val="869"/>
        </w:trPr>
        <w:tc>
          <w:tcPr>
            <w:tcW w:w="568" w:type="dxa"/>
          </w:tcPr>
          <w:p w14:paraId="3538ECE1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3.</w:t>
            </w:r>
          </w:p>
        </w:tc>
        <w:tc>
          <w:tcPr>
            <w:tcW w:w="2986" w:type="dxa"/>
          </w:tcPr>
          <w:p w14:paraId="63E456DE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49E56867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3F1221CB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00E30486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  <w:tr w:rsidR="00BB6FC5" w:rsidRPr="00121FE4" w14:paraId="4DCB447E" w14:textId="77777777" w:rsidTr="00A24E6E">
        <w:trPr>
          <w:trHeight w:val="869"/>
        </w:trPr>
        <w:tc>
          <w:tcPr>
            <w:tcW w:w="568" w:type="dxa"/>
          </w:tcPr>
          <w:p w14:paraId="1B568249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4.</w:t>
            </w:r>
          </w:p>
        </w:tc>
        <w:tc>
          <w:tcPr>
            <w:tcW w:w="2986" w:type="dxa"/>
          </w:tcPr>
          <w:p w14:paraId="60D0EAEB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49D12B00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6B87539D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786B7743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  <w:tr w:rsidR="00BB6FC5" w:rsidRPr="00121FE4" w14:paraId="4A20995E" w14:textId="77777777" w:rsidTr="00A24E6E">
        <w:trPr>
          <w:trHeight w:val="885"/>
        </w:trPr>
        <w:tc>
          <w:tcPr>
            <w:tcW w:w="568" w:type="dxa"/>
          </w:tcPr>
          <w:p w14:paraId="0A0F790F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5.</w:t>
            </w:r>
          </w:p>
        </w:tc>
        <w:tc>
          <w:tcPr>
            <w:tcW w:w="2986" w:type="dxa"/>
          </w:tcPr>
          <w:p w14:paraId="0EA3DB6A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3F25365E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21182385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11A38B38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  <w:tr w:rsidR="00BB6FC5" w:rsidRPr="00121FE4" w14:paraId="5E9AB03C" w14:textId="77777777" w:rsidTr="00A24E6E">
        <w:trPr>
          <w:trHeight w:val="869"/>
        </w:trPr>
        <w:tc>
          <w:tcPr>
            <w:tcW w:w="568" w:type="dxa"/>
          </w:tcPr>
          <w:p w14:paraId="5FA88390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6.</w:t>
            </w:r>
          </w:p>
        </w:tc>
        <w:tc>
          <w:tcPr>
            <w:tcW w:w="2986" w:type="dxa"/>
          </w:tcPr>
          <w:p w14:paraId="5ECC120A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55DCE498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3AC9FD7E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163A88B1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  <w:tr w:rsidR="00BB6FC5" w:rsidRPr="00121FE4" w14:paraId="6F393158" w14:textId="77777777" w:rsidTr="00A24E6E">
        <w:trPr>
          <w:trHeight w:val="869"/>
        </w:trPr>
        <w:tc>
          <w:tcPr>
            <w:tcW w:w="568" w:type="dxa"/>
          </w:tcPr>
          <w:p w14:paraId="6F67E801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7.</w:t>
            </w:r>
          </w:p>
        </w:tc>
        <w:tc>
          <w:tcPr>
            <w:tcW w:w="2986" w:type="dxa"/>
          </w:tcPr>
          <w:p w14:paraId="003C5206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803" w:type="dxa"/>
          </w:tcPr>
          <w:p w14:paraId="252353C6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</w:tc>
        <w:tc>
          <w:tcPr>
            <w:tcW w:w="5986" w:type="dxa"/>
          </w:tcPr>
          <w:p w14:paraId="37778514" w14:textId="77777777" w:rsidR="00BB6FC5" w:rsidRPr="00121FE4" w:rsidRDefault="00BB6FC5" w:rsidP="00FC404F">
            <w:pPr>
              <w:spacing w:line="840" w:lineRule="auto"/>
              <w:rPr>
                <w:b/>
                <w:bCs/>
              </w:rPr>
            </w:pPr>
          </w:p>
          <w:p w14:paraId="5751911F" w14:textId="77777777" w:rsidR="002F3199" w:rsidRPr="00121FE4" w:rsidRDefault="002F3199" w:rsidP="00FC404F">
            <w:pPr>
              <w:spacing w:line="840" w:lineRule="auto"/>
              <w:rPr>
                <w:b/>
                <w:bCs/>
              </w:rPr>
            </w:pPr>
          </w:p>
        </w:tc>
      </w:tr>
    </w:tbl>
    <w:p w14:paraId="479B00B0" w14:textId="77777777" w:rsidR="008748A6" w:rsidRDefault="008748A6" w:rsidP="00F60E7D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b/>
          <w:bCs/>
          <w:lang w:eastAsia="zh-CN" w:bidi="pl-PL"/>
        </w:rPr>
      </w:pPr>
    </w:p>
    <w:p w14:paraId="111985FC" w14:textId="4BC6F076" w:rsidR="00F60E7D" w:rsidRPr="00121FE4" w:rsidRDefault="008748A6" w:rsidP="0071229D">
      <w:pPr>
        <w:rPr>
          <w:rFonts w:ascii="Times New Roman" w:eastAsia="Tahoma" w:hAnsi="Times New Roman" w:cs="Times New Roman"/>
          <w:b/>
          <w:bCs/>
          <w:lang w:eastAsia="zh-CN" w:bidi="pl-PL"/>
        </w:rPr>
      </w:pPr>
      <w:r>
        <w:rPr>
          <w:rFonts w:ascii="Times New Roman" w:eastAsia="Tahoma" w:hAnsi="Times New Roman" w:cs="Times New Roman"/>
          <w:b/>
          <w:bCs/>
          <w:lang w:eastAsia="zh-CN" w:bidi="pl-PL"/>
        </w:rPr>
        <w:br w:type="page"/>
      </w:r>
      <w:r w:rsidR="00F60E7D" w:rsidRPr="00121FE4">
        <w:rPr>
          <w:rFonts w:ascii="Times New Roman" w:eastAsia="Tahoma" w:hAnsi="Times New Roman" w:cs="Times New Roman"/>
          <w:b/>
          <w:bCs/>
          <w:lang w:eastAsia="zh-CN" w:bidi="pl-PL"/>
        </w:rPr>
        <w:lastRenderedPageBreak/>
        <w:t>V. WNIOSKOWANA KWOTA REFUNDACJI:</w:t>
      </w:r>
    </w:p>
    <w:p w14:paraId="444A078A" w14:textId="0E75C103" w:rsidR="00F60E7D" w:rsidRPr="00121FE4" w:rsidRDefault="00F60E7D" w:rsidP="00F60E7D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……………………………………………………………………………………………………………………</w:t>
      </w:r>
    </w:p>
    <w:p w14:paraId="4C1E1F79" w14:textId="31CD378C" w:rsidR="002F3199" w:rsidRPr="00121FE4" w:rsidRDefault="002F3199" w:rsidP="002F3199">
      <w:pPr>
        <w:spacing w:after="0" w:line="480" w:lineRule="auto"/>
        <w:rPr>
          <w:rFonts w:ascii="Times New Roman" w:hAnsi="Times New Roman" w:cs="Times New Roman"/>
          <w:b/>
          <w:bCs/>
        </w:rPr>
      </w:pPr>
      <w:r w:rsidRPr="00121FE4">
        <w:rPr>
          <w:rFonts w:ascii="Times New Roman" w:hAnsi="Times New Roman" w:cs="Times New Roman"/>
          <w:b/>
          <w:bCs/>
        </w:rPr>
        <w:t>VI. KALKULACJA WYDATKÓW NA WYPOSAŻENIE LUB DOPOSAŻENIE STANOWISKA PRACY ORAZ ŹRÓDŁA ICH FINANSOWANIA</w:t>
      </w:r>
    </w:p>
    <w:p w14:paraId="6BC2CDC5" w14:textId="77777777" w:rsidR="002F3199" w:rsidRPr="004919B7" w:rsidRDefault="002F3199" w:rsidP="002F3199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4919B7">
        <w:rPr>
          <w:rFonts w:ascii="Times New Roman" w:hAnsi="Times New Roman" w:cs="Times New Roman"/>
          <w:b/>
          <w:bCs/>
          <w:i/>
          <w:iCs/>
        </w:rPr>
        <w:t>UWAGA:</w:t>
      </w:r>
    </w:p>
    <w:p w14:paraId="2B5CFB2C" w14:textId="77777777" w:rsidR="002F3199" w:rsidRPr="00121FE4" w:rsidRDefault="002F3199" w:rsidP="002F319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91CA386" w14:textId="77777777" w:rsidR="002F3199" w:rsidRPr="00121FE4" w:rsidRDefault="002F3199" w:rsidP="002F3199">
      <w:pPr>
        <w:spacing w:after="0" w:line="360" w:lineRule="auto"/>
        <w:rPr>
          <w:rFonts w:ascii="Times New Roman" w:hAnsi="Times New Roman" w:cs="Times New Roman"/>
          <w:b/>
          <w:bCs/>
          <w:i/>
          <w:iCs/>
        </w:rPr>
      </w:pPr>
      <w:r w:rsidRPr="00121FE4">
        <w:rPr>
          <w:rFonts w:ascii="Times New Roman" w:hAnsi="Times New Roman" w:cs="Times New Roman"/>
          <w:i/>
          <w:iCs/>
          <w:sz w:val="18"/>
          <w:szCs w:val="18"/>
        </w:rPr>
        <w:t>1. Dla wydatków powyżej kwoty 10.000 zł należy załączyć oferty cenowe.</w:t>
      </w:r>
    </w:p>
    <w:p w14:paraId="4ABA0BAB" w14:textId="77777777" w:rsidR="002F3199" w:rsidRPr="00121FE4" w:rsidRDefault="002F3199" w:rsidP="002F3199">
      <w:pPr>
        <w:spacing w:after="0" w:line="360" w:lineRule="auto"/>
        <w:rPr>
          <w:rFonts w:ascii="Times New Roman" w:hAnsi="Times New Roman" w:cs="Times New Roman"/>
          <w:b/>
          <w:bCs/>
          <w:i/>
          <w:iCs/>
        </w:rPr>
      </w:pPr>
      <w:r w:rsidRPr="00121FE4">
        <w:rPr>
          <w:rFonts w:ascii="Times New Roman" w:hAnsi="Times New Roman" w:cs="Times New Roman"/>
          <w:i/>
          <w:iCs/>
          <w:sz w:val="18"/>
          <w:szCs w:val="18"/>
        </w:rPr>
        <w:t>2. W przypadku zakupu sprzętu używanego wnioskodawca jest zobowiązany do dostarczenia wystawionej przez sprzedawcę     deklaracji określającej pochodzenie w/w sprzętu, oświadczenia sprzedawcy, że w okresie siedmiu lat nie został zakupiony z pomocy przyznanej na szczeblu krajowym lub wspólnotowym oraz oświadczenia, że sprzęt jest sprawny technicznie i spełnia obowiązujące normy i standardy.</w:t>
      </w:r>
    </w:p>
    <w:p w14:paraId="5E5E7D9B" w14:textId="77777777" w:rsidR="002F3199" w:rsidRPr="00121FE4" w:rsidRDefault="002F3199" w:rsidP="002F3199">
      <w:pPr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121FE4">
        <w:rPr>
          <w:rFonts w:ascii="Times New Roman" w:hAnsi="Times New Roman" w:cs="Times New Roman"/>
          <w:i/>
          <w:iCs/>
          <w:sz w:val="18"/>
          <w:szCs w:val="18"/>
        </w:rPr>
        <w:t>3. Przy zakupie na umowę cywilnoprawną rzeczy używanej, której wartość zakupu przekracza kwotę 10 000zł wnioskodawca dokumentuje zakupy, zobowiązany będzie dodatkowo dołączyć opinię rzeczoznawcy o stanie technicznym i o wartości sprzętu.</w:t>
      </w:r>
    </w:p>
    <w:p w14:paraId="6A057F05" w14:textId="77777777" w:rsidR="002F3199" w:rsidRPr="00121FE4" w:rsidRDefault="002F3199" w:rsidP="002F3199">
      <w:pPr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121FE4">
        <w:rPr>
          <w:rFonts w:ascii="Times New Roman" w:hAnsi="Times New Roman" w:cs="Times New Roman"/>
          <w:i/>
          <w:iCs/>
          <w:sz w:val="18"/>
          <w:szCs w:val="18"/>
        </w:rPr>
        <w:t>4. W specyfikacji nie można wymieniać wydatków, na których finansowanie wnioskodawca otrzymał wcześniej środki publiczne.</w:t>
      </w:r>
    </w:p>
    <w:p w14:paraId="095C0772" w14:textId="51C4207C" w:rsidR="00BB6FC5" w:rsidRPr="00121FE4" w:rsidRDefault="002F3199" w:rsidP="002F3199">
      <w:pPr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121FE4">
        <w:rPr>
          <w:rFonts w:ascii="Times New Roman" w:hAnsi="Times New Roman" w:cs="Times New Roman"/>
          <w:i/>
          <w:iCs/>
          <w:sz w:val="18"/>
          <w:szCs w:val="18"/>
        </w:rPr>
        <w:t xml:space="preserve">5. W przypadku zamiaru zakupu rzeczy używanych należy dołączyć ofertę cenową rzeczy nowej o takich samych cechach, parametrach itd. </w:t>
      </w:r>
    </w:p>
    <w:p w14:paraId="022E423D" w14:textId="77777777" w:rsidR="002F3199" w:rsidRPr="00121FE4" w:rsidRDefault="002F3199" w:rsidP="002F3199">
      <w:pPr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11"/>
        <w:gridCol w:w="2611"/>
        <w:gridCol w:w="1409"/>
        <w:gridCol w:w="1418"/>
        <w:gridCol w:w="1417"/>
        <w:gridCol w:w="1418"/>
        <w:gridCol w:w="1417"/>
      </w:tblGrid>
      <w:tr w:rsidR="00BB6FC5" w:rsidRPr="00121FE4" w14:paraId="78908F69" w14:textId="77777777" w:rsidTr="00A24E6E">
        <w:trPr>
          <w:trHeight w:val="732"/>
        </w:trPr>
        <w:tc>
          <w:tcPr>
            <w:tcW w:w="511" w:type="dxa"/>
            <w:vMerge w:val="restart"/>
          </w:tcPr>
          <w:p w14:paraId="2A9646EE" w14:textId="77777777" w:rsidR="00BB6FC5" w:rsidRPr="00121FE4" w:rsidRDefault="00BB6FC5" w:rsidP="00FC404F">
            <w:pPr>
              <w:spacing w:line="480" w:lineRule="auto"/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Lp.</w:t>
            </w:r>
          </w:p>
        </w:tc>
        <w:tc>
          <w:tcPr>
            <w:tcW w:w="2611" w:type="dxa"/>
            <w:vMerge w:val="restart"/>
          </w:tcPr>
          <w:p w14:paraId="622BD9DF" w14:textId="77777777" w:rsidR="00BB6FC5" w:rsidRPr="00121FE4" w:rsidRDefault="00BB6FC5" w:rsidP="00FC404F">
            <w:pPr>
              <w:spacing w:line="480" w:lineRule="auto"/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Nazwa wyposażenia</w:t>
            </w:r>
          </w:p>
        </w:tc>
        <w:tc>
          <w:tcPr>
            <w:tcW w:w="1409" w:type="dxa"/>
            <w:vMerge w:val="restart"/>
          </w:tcPr>
          <w:p w14:paraId="47522FCE" w14:textId="77777777" w:rsidR="00BB6FC5" w:rsidRPr="00121FE4" w:rsidRDefault="00BB6FC5" w:rsidP="00FC404F">
            <w:pPr>
              <w:spacing w:line="480" w:lineRule="auto"/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Cena brutto</w:t>
            </w:r>
          </w:p>
        </w:tc>
        <w:tc>
          <w:tcPr>
            <w:tcW w:w="1418" w:type="dxa"/>
            <w:vMerge w:val="restart"/>
          </w:tcPr>
          <w:p w14:paraId="3700CBFA" w14:textId="77777777" w:rsidR="00BB6FC5" w:rsidRPr="00121FE4" w:rsidRDefault="00BB6FC5" w:rsidP="00FC404F">
            <w:pPr>
              <w:spacing w:line="480" w:lineRule="auto"/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podatek</w:t>
            </w:r>
          </w:p>
        </w:tc>
        <w:tc>
          <w:tcPr>
            <w:tcW w:w="1417" w:type="dxa"/>
            <w:vMerge w:val="restart"/>
          </w:tcPr>
          <w:p w14:paraId="349DFD01" w14:textId="77777777" w:rsidR="00BB6FC5" w:rsidRPr="00121FE4" w:rsidRDefault="00BB6FC5" w:rsidP="00FC404F">
            <w:pPr>
              <w:spacing w:line="480" w:lineRule="auto"/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Cena netto</w:t>
            </w:r>
          </w:p>
        </w:tc>
        <w:tc>
          <w:tcPr>
            <w:tcW w:w="2835" w:type="dxa"/>
            <w:gridSpan w:val="2"/>
          </w:tcPr>
          <w:p w14:paraId="2BFFD845" w14:textId="77777777" w:rsidR="00BB6FC5" w:rsidRPr="00121FE4" w:rsidRDefault="00BB6FC5" w:rsidP="00FC404F">
            <w:pPr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Źródła finansowania</w:t>
            </w:r>
          </w:p>
          <w:p w14:paraId="11189ECB" w14:textId="77777777" w:rsidR="00BB6FC5" w:rsidRPr="00121FE4" w:rsidRDefault="00BB6FC5" w:rsidP="00FC404F">
            <w:pPr>
              <w:jc w:val="center"/>
              <w:rPr>
                <w:b/>
                <w:bCs/>
              </w:rPr>
            </w:pPr>
            <w:r w:rsidRPr="00121FE4">
              <w:rPr>
                <w:b/>
                <w:bCs/>
              </w:rPr>
              <w:t>w zł</w:t>
            </w:r>
          </w:p>
        </w:tc>
      </w:tr>
      <w:tr w:rsidR="00BB6FC5" w:rsidRPr="00121FE4" w14:paraId="50AB3A3C" w14:textId="77777777" w:rsidTr="00A24E6E">
        <w:trPr>
          <w:trHeight w:val="669"/>
        </w:trPr>
        <w:tc>
          <w:tcPr>
            <w:tcW w:w="511" w:type="dxa"/>
            <w:vMerge/>
          </w:tcPr>
          <w:p w14:paraId="5CDA9BCA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2611" w:type="dxa"/>
            <w:vMerge/>
          </w:tcPr>
          <w:p w14:paraId="49977CE8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09" w:type="dxa"/>
            <w:vMerge/>
          </w:tcPr>
          <w:p w14:paraId="539FB908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14:paraId="318A3F33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1FA75275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71131E8E" w14:textId="77777777" w:rsidR="00BB6FC5" w:rsidRPr="00121FE4" w:rsidRDefault="00BB6FC5" w:rsidP="00FC404F">
            <w:pPr>
              <w:rPr>
                <w:b/>
                <w:bCs/>
                <w:sz w:val="18"/>
                <w:szCs w:val="18"/>
              </w:rPr>
            </w:pPr>
            <w:r w:rsidRPr="00121FE4">
              <w:rPr>
                <w:b/>
                <w:bCs/>
                <w:sz w:val="18"/>
                <w:szCs w:val="18"/>
              </w:rPr>
              <w:t>Środki PUP</w:t>
            </w:r>
          </w:p>
        </w:tc>
        <w:tc>
          <w:tcPr>
            <w:tcW w:w="1417" w:type="dxa"/>
          </w:tcPr>
          <w:p w14:paraId="05881571" w14:textId="77777777" w:rsidR="00BB6FC5" w:rsidRPr="00121FE4" w:rsidRDefault="00BB6FC5" w:rsidP="00FC404F">
            <w:pPr>
              <w:rPr>
                <w:b/>
                <w:bCs/>
                <w:sz w:val="18"/>
                <w:szCs w:val="18"/>
              </w:rPr>
            </w:pPr>
            <w:r w:rsidRPr="00121FE4">
              <w:rPr>
                <w:b/>
                <w:bCs/>
                <w:sz w:val="18"/>
                <w:szCs w:val="18"/>
              </w:rPr>
              <w:t>Środki własne</w:t>
            </w:r>
          </w:p>
        </w:tc>
      </w:tr>
      <w:tr w:rsidR="00BB6FC5" w:rsidRPr="00121FE4" w14:paraId="30ACB545" w14:textId="77777777" w:rsidTr="00A24E6E">
        <w:trPr>
          <w:trHeight w:val="962"/>
        </w:trPr>
        <w:tc>
          <w:tcPr>
            <w:tcW w:w="511" w:type="dxa"/>
          </w:tcPr>
          <w:p w14:paraId="53E5F3C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1.</w:t>
            </w:r>
          </w:p>
        </w:tc>
        <w:tc>
          <w:tcPr>
            <w:tcW w:w="2611" w:type="dxa"/>
          </w:tcPr>
          <w:p w14:paraId="37C4F26E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19952C19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0AC96F29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6CBA349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3E803D47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58BB9E17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2EEF63B1" w14:textId="77777777" w:rsidTr="00A24E6E">
        <w:trPr>
          <w:trHeight w:val="962"/>
        </w:trPr>
        <w:tc>
          <w:tcPr>
            <w:tcW w:w="511" w:type="dxa"/>
          </w:tcPr>
          <w:p w14:paraId="6CB2D488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2.</w:t>
            </w:r>
          </w:p>
        </w:tc>
        <w:tc>
          <w:tcPr>
            <w:tcW w:w="2611" w:type="dxa"/>
          </w:tcPr>
          <w:p w14:paraId="239055A7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73329F0A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780C2563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05033065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666435AE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2D6C4DBF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40C6661F" w14:textId="77777777" w:rsidTr="00A24E6E">
        <w:trPr>
          <w:trHeight w:val="942"/>
        </w:trPr>
        <w:tc>
          <w:tcPr>
            <w:tcW w:w="511" w:type="dxa"/>
          </w:tcPr>
          <w:p w14:paraId="30D045D5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3.</w:t>
            </w:r>
          </w:p>
        </w:tc>
        <w:tc>
          <w:tcPr>
            <w:tcW w:w="2611" w:type="dxa"/>
          </w:tcPr>
          <w:p w14:paraId="4113CFA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3010FF6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1722B078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28D898DA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186CB1F3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1CF3671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2899783B" w14:textId="77777777" w:rsidTr="00A24E6E">
        <w:trPr>
          <w:trHeight w:val="962"/>
        </w:trPr>
        <w:tc>
          <w:tcPr>
            <w:tcW w:w="511" w:type="dxa"/>
          </w:tcPr>
          <w:p w14:paraId="164896C5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4.</w:t>
            </w:r>
          </w:p>
        </w:tc>
        <w:tc>
          <w:tcPr>
            <w:tcW w:w="2611" w:type="dxa"/>
          </w:tcPr>
          <w:p w14:paraId="79CCBF6E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3ED8E42F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21B6B76B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79A73D43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1FE638CA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5E1D643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486982D4" w14:textId="77777777" w:rsidTr="00A24E6E">
        <w:trPr>
          <w:trHeight w:val="962"/>
        </w:trPr>
        <w:tc>
          <w:tcPr>
            <w:tcW w:w="511" w:type="dxa"/>
          </w:tcPr>
          <w:p w14:paraId="22A62D67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5.</w:t>
            </w:r>
          </w:p>
        </w:tc>
        <w:tc>
          <w:tcPr>
            <w:tcW w:w="2611" w:type="dxa"/>
          </w:tcPr>
          <w:p w14:paraId="5C28843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1964E383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4E78CE8A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0B985595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6E17F99C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28CFD6A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389AA209" w14:textId="77777777" w:rsidTr="00A24E6E">
        <w:trPr>
          <w:trHeight w:val="942"/>
        </w:trPr>
        <w:tc>
          <w:tcPr>
            <w:tcW w:w="511" w:type="dxa"/>
          </w:tcPr>
          <w:p w14:paraId="12CCDC87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6.</w:t>
            </w:r>
          </w:p>
        </w:tc>
        <w:tc>
          <w:tcPr>
            <w:tcW w:w="2611" w:type="dxa"/>
          </w:tcPr>
          <w:p w14:paraId="5834F4E4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02A3C478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5FB4E9D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3A7AAF93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0FAE712C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3238658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731E9C83" w14:textId="77777777" w:rsidTr="00A24E6E">
        <w:trPr>
          <w:trHeight w:val="962"/>
        </w:trPr>
        <w:tc>
          <w:tcPr>
            <w:tcW w:w="511" w:type="dxa"/>
          </w:tcPr>
          <w:p w14:paraId="1F471880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  <w:r w:rsidRPr="00121FE4">
              <w:rPr>
                <w:b/>
                <w:bCs/>
              </w:rPr>
              <w:t>7.</w:t>
            </w:r>
          </w:p>
        </w:tc>
        <w:tc>
          <w:tcPr>
            <w:tcW w:w="2611" w:type="dxa"/>
          </w:tcPr>
          <w:p w14:paraId="0583A931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09" w:type="dxa"/>
          </w:tcPr>
          <w:p w14:paraId="26FE633E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0831FBF9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009C26A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018361B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28482776" w14:textId="77777777" w:rsidR="00BB6FC5" w:rsidRPr="00121FE4" w:rsidRDefault="00BB6FC5" w:rsidP="00FC404F">
            <w:pPr>
              <w:spacing w:line="720" w:lineRule="auto"/>
              <w:rPr>
                <w:b/>
                <w:bCs/>
              </w:rPr>
            </w:pPr>
          </w:p>
        </w:tc>
      </w:tr>
      <w:tr w:rsidR="00BB6FC5" w:rsidRPr="00121FE4" w14:paraId="072EECD3" w14:textId="77777777" w:rsidTr="00A24E6E">
        <w:trPr>
          <w:trHeight w:val="627"/>
        </w:trPr>
        <w:tc>
          <w:tcPr>
            <w:tcW w:w="3122" w:type="dxa"/>
            <w:gridSpan w:val="2"/>
          </w:tcPr>
          <w:p w14:paraId="3B96C996" w14:textId="77777777" w:rsidR="00BB6FC5" w:rsidRPr="00121FE4" w:rsidRDefault="00BB6FC5" w:rsidP="00FC404F">
            <w:pPr>
              <w:spacing w:line="480" w:lineRule="auto"/>
              <w:jc w:val="right"/>
              <w:rPr>
                <w:b/>
                <w:bCs/>
              </w:rPr>
            </w:pPr>
            <w:r w:rsidRPr="00121FE4">
              <w:rPr>
                <w:b/>
                <w:bCs/>
              </w:rPr>
              <w:t>OGÓŁEM</w:t>
            </w:r>
          </w:p>
        </w:tc>
        <w:tc>
          <w:tcPr>
            <w:tcW w:w="1409" w:type="dxa"/>
          </w:tcPr>
          <w:p w14:paraId="22C04135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44924D32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3BA840D2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8" w:type="dxa"/>
          </w:tcPr>
          <w:p w14:paraId="40CB80F8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1417" w:type="dxa"/>
          </w:tcPr>
          <w:p w14:paraId="30B615C7" w14:textId="77777777" w:rsidR="00BB6FC5" w:rsidRPr="00121FE4" w:rsidRDefault="00BB6FC5" w:rsidP="00FC404F">
            <w:pPr>
              <w:spacing w:line="480" w:lineRule="auto"/>
              <w:rPr>
                <w:b/>
                <w:bCs/>
              </w:rPr>
            </w:pPr>
          </w:p>
          <w:p w14:paraId="5A1F8B46" w14:textId="77777777" w:rsidR="002F3199" w:rsidRPr="00121FE4" w:rsidRDefault="002F3199" w:rsidP="00FC404F">
            <w:pPr>
              <w:spacing w:line="480" w:lineRule="auto"/>
              <w:rPr>
                <w:b/>
                <w:bCs/>
              </w:rPr>
            </w:pPr>
          </w:p>
        </w:tc>
      </w:tr>
    </w:tbl>
    <w:p w14:paraId="4B044E88" w14:textId="77777777" w:rsidR="00F60E7D" w:rsidRPr="00121FE4" w:rsidRDefault="00F60E7D" w:rsidP="007D08F4">
      <w:pPr>
        <w:widowControl w:val="0"/>
        <w:tabs>
          <w:tab w:val="left" w:pos="15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szCs w:val="24"/>
          <w:lang w:eastAsia="zh-CN" w:bidi="pl-PL"/>
        </w:rPr>
      </w:pPr>
    </w:p>
    <w:p w14:paraId="7DF696D0" w14:textId="5ED9A6EE" w:rsidR="003200BE" w:rsidRPr="00121FE4" w:rsidRDefault="003200BE" w:rsidP="007D08F4">
      <w:pPr>
        <w:widowControl w:val="0"/>
        <w:tabs>
          <w:tab w:val="left" w:pos="15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szCs w:val="24"/>
          <w:lang w:eastAsia="zh-CN" w:bidi="pl-PL"/>
        </w:rPr>
        <w:lastRenderedPageBreak/>
        <w:t>VIII. PROPONOWANA FORMA ZABEZPIECZENIA ZWROTU REFUNDACJI</w:t>
      </w:r>
    </w:p>
    <w:p w14:paraId="7804B5E6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284" w:right="-57" w:hanging="284"/>
        <w:jc w:val="both"/>
        <w:rPr>
          <w:rFonts w:ascii="Times New Roman" w:eastAsia="Tahoma" w:hAnsi="Times New Roman" w:cs="Times New Roman"/>
          <w:b/>
          <w:sz w:val="24"/>
          <w:szCs w:val="24"/>
          <w:lang w:eastAsia="zh-CN" w:bidi="pl-PL"/>
        </w:rPr>
      </w:pPr>
    </w:p>
    <w:p w14:paraId="67C340FF" w14:textId="5D71B28A" w:rsidR="003200BE" w:rsidRPr="00121FE4" w:rsidRDefault="005037FF" w:rsidP="005037FF">
      <w:pPr>
        <w:widowControl w:val="0"/>
        <w:suppressAutoHyphens/>
        <w:spacing w:after="0" w:line="276" w:lineRule="auto"/>
        <w:ind w:left="284"/>
        <w:rPr>
          <w:rFonts w:ascii="Times New Roman" w:eastAsia="Tahoma" w:hAnsi="Times New Roman" w:cs="Times New Roman"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9961830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>Akt notarialny o poddaniu się egzekucji przez dłużnika</w:t>
      </w:r>
      <w:r w:rsidR="004C22E3" w:rsidRPr="00121FE4">
        <w:rPr>
          <w:rFonts w:ascii="Times New Roman" w:eastAsia="Tahoma" w:hAnsi="Times New Roman" w:cs="Times New Roman"/>
          <w:lang w:eastAsia="zh-CN" w:bidi="pl-PL"/>
        </w:rPr>
        <w:t>, wraz z poręczeniem cywilnym przez jednego poręczyciela</w:t>
      </w:r>
    </w:p>
    <w:p w14:paraId="48A16DFF" w14:textId="1CFCEC8B" w:rsidR="003200BE" w:rsidRPr="00121FE4" w:rsidRDefault="005037FF" w:rsidP="005037FF">
      <w:pPr>
        <w:widowControl w:val="0"/>
        <w:suppressAutoHyphens/>
        <w:spacing w:after="0" w:line="276" w:lineRule="auto"/>
        <w:ind w:left="284"/>
        <w:rPr>
          <w:rFonts w:ascii="Times New Roman" w:eastAsia="Tahoma" w:hAnsi="Times New Roman" w:cs="Times New Roman"/>
          <w:lang w:eastAsia="zh-CN" w:bidi="pl-PL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64133848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☒</w:t>
          </w:r>
        </w:sdtContent>
      </w:sdt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  Blokada rachunku bankowego</w:t>
      </w:r>
    </w:p>
    <w:p w14:paraId="7405B709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284" w:right="-57" w:hanging="284"/>
        <w:jc w:val="both"/>
        <w:rPr>
          <w:rFonts w:ascii="Times New Roman" w:eastAsia="Tahoma" w:hAnsi="Times New Roman" w:cs="Tahoma"/>
          <w:b/>
          <w:bCs/>
          <w:sz w:val="24"/>
          <w:szCs w:val="24"/>
          <w:lang w:eastAsia="zh-CN" w:bidi="pl-PL"/>
        </w:rPr>
      </w:pPr>
    </w:p>
    <w:p w14:paraId="1A4BC796" w14:textId="770464DC" w:rsidR="003200BE" w:rsidRPr="00121FE4" w:rsidRDefault="00237FEE" w:rsidP="003200BE">
      <w:pPr>
        <w:widowControl w:val="0"/>
        <w:tabs>
          <w:tab w:val="left" w:pos="15"/>
        </w:tabs>
        <w:suppressAutoHyphens/>
        <w:spacing w:after="0" w:line="360" w:lineRule="auto"/>
        <w:ind w:left="567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Nazwisko i imię/nazwa poręczyciela ………………………………………………</w:t>
      </w:r>
      <w:r w:rsidR="0049055F" w:rsidRPr="00121FE4">
        <w:rPr>
          <w:rFonts w:ascii="Times New Roman" w:eastAsia="Tahoma" w:hAnsi="Times New Roman" w:cs="Times New Roman"/>
          <w:b/>
          <w:bCs/>
          <w:lang w:eastAsia="zh-CN" w:bidi="pl-PL"/>
        </w:rPr>
        <w:t>.</w:t>
      </w:r>
    </w:p>
    <w:p w14:paraId="4FEF5DA6" w14:textId="574B7D49" w:rsidR="00237FEE" w:rsidRPr="00121FE4" w:rsidRDefault="00237FEE" w:rsidP="003200BE">
      <w:pPr>
        <w:widowControl w:val="0"/>
        <w:tabs>
          <w:tab w:val="left" w:pos="15"/>
        </w:tabs>
        <w:suppressAutoHyphens/>
        <w:spacing w:after="0" w:line="360" w:lineRule="auto"/>
        <w:ind w:left="567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Źródło dochodu……………………………………………………………………</w:t>
      </w:r>
      <w:r w:rsidR="0049055F" w:rsidRPr="00121FE4">
        <w:rPr>
          <w:rFonts w:ascii="Times New Roman" w:eastAsia="Tahoma" w:hAnsi="Times New Roman" w:cs="Times New Roman"/>
          <w:b/>
          <w:bCs/>
          <w:lang w:eastAsia="zh-CN" w:bidi="pl-PL"/>
        </w:rPr>
        <w:t>…</w:t>
      </w:r>
    </w:p>
    <w:p w14:paraId="46BA4A5D" w14:textId="159DE72F" w:rsidR="00237FEE" w:rsidRPr="00121FE4" w:rsidRDefault="00237FEE" w:rsidP="003200BE">
      <w:pPr>
        <w:widowControl w:val="0"/>
        <w:tabs>
          <w:tab w:val="left" w:pos="15"/>
        </w:tabs>
        <w:suppressAutoHyphens/>
        <w:spacing w:after="0" w:line="360" w:lineRule="auto"/>
        <w:ind w:left="567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lang w:eastAsia="zh-CN" w:bidi="pl-PL"/>
        </w:rPr>
        <w:t>Miesięczne wynagrodzenie netto ……………………………………………………</w:t>
      </w:r>
    </w:p>
    <w:p w14:paraId="6AC2687C" w14:textId="77777777" w:rsidR="003200BE" w:rsidRPr="00121FE4" w:rsidRDefault="003200BE" w:rsidP="00C14047">
      <w:pPr>
        <w:widowControl w:val="0"/>
        <w:tabs>
          <w:tab w:val="left" w:pos="15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/>
          <w:i/>
          <w:sz w:val="24"/>
          <w:lang w:eastAsia="zh-CN" w:bidi="pl-PL"/>
        </w:rPr>
      </w:pPr>
    </w:p>
    <w:p w14:paraId="3F2F4067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b/>
          <w:bCs/>
          <w:iCs/>
          <w:sz w:val="18"/>
          <w:szCs w:val="18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iCs/>
          <w:sz w:val="18"/>
          <w:szCs w:val="18"/>
          <w:lang w:eastAsia="zh-CN" w:bidi="pl-PL"/>
        </w:rPr>
        <w:t>Uwaga!</w:t>
      </w:r>
    </w:p>
    <w:p w14:paraId="12C683B7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rPr>
          <w:rFonts w:ascii="Times New Roman" w:eastAsia="Tahoma" w:hAnsi="Times New Roman" w:cs="Tahoma"/>
          <w:b/>
          <w:bCs/>
          <w:iCs/>
          <w:sz w:val="18"/>
          <w:szCs w:val="18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iCs/>
          <w:sz w:val="18"/>
          <w:szCs w:val="18"/>
          <w:lang w:eastAsia="zh-CN" w:bidi="pl-PL"/>
        </w:rPr>
        <w:t>Wnioskodawca, który otrzyma refundację kosztów wyposażenia lub doposażenia stanowiska pracy dla skierowanej osoby bezrobotnej zobowiązany jest do zwrotu równowartości odliczonego lub zwróconego, zgodnie z ustawą z dnia 11 marca 2004r. o podatku od towarów i usług, podatku naliczonego dotyczącego zakupionych towarów i usług w ramach przyznanej refundacji.</w:t>
      </w:r>
    </w:p>
    <w:p w14:paraId="64B7C437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b/>
          <w:i/>
          <w:sz w:val="24"/>
          <w:szCs w:val="24"/>
          <w:u w:val="single"/>
          <w:lang w:eastAsia="zh-CN" w:bidi="pl-PL"/>
        </w:rPr>
      </w:pPr>
    </w:p>
    <w:p w14:paraId="7D0205B4" w14:textId="3305EF76" w:rsidR="00337F05" w:rsidRPr="00121FE4" w:rsidRDefault="00337F05" w:rsidP="00337F05">
      <w:pPr>
        <w:widowControl w:val="0"/>
        <w:tabs>
          <w:tab w:val="left" w:pos="15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/>
          <w:bCs/>
          <w:i/>
          <w:iCs/>
          <w:sz w:val="24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i/>
          <w:iCs/>
          <w:sz w:val="24"/>
          <w:szCs w:val="24"/>
          <w:lang w:eastAsia="zh-CN" w:bidi="pl-PL"/>
        </w:rPr>
        <w:t>Potwierdzam własnoręcznym podpisem prawdziwość danych zamieszczonych powyżej.</w:t>
      </w:r>
      <w:r w:rsidR="00197646" w:rsidRPr="00121FE4">
        <w:rPr>
          <w:rFonts w:ascii="Times New Roman" w:eastAsia="Tahoma" w:hAnsi="Times New Roman" w:cs="Times New Roman"/>
          <w:b/>
          <w:bCs/>
          <w:i/>
          <w:iCs/>
          <w:sz w:val="24"/>
          <w:szCs w:val="24"/>
          <w:lang w:eastAsia="zh-CN" w:bidi="pl-PL"/>
        </w:rPr>
        <w:t xml:space="preserve"> Jestem świadomy/a o odpowiedzialności karnej za złożenie fałszywego oświadczenia.</w:t>
      </w:r>
    </w:p>
    <w:p w14:paraId="78EF6FC8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i/>
          <w:u w:val="single"/>
          <w:lang w:eastAsia="zh-CN" w:bidi="pl-PL"/>
        </w:rPr>
      </w:pPr>
    </w:p>
    <w:p w14:paraId="14A04AE3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i/>
          <w:lang w:eastAsia="zh-CN" w:bidi="pl-PL"/>
        </w:rPr>
      </w:pPr>
    </w:p>
    <w:p w14:paraId="6465AA6C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</w:p>
    <w:p w14:paraId="2B47E7C6" w14:textId="77777777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</w:p>
    <w:p w14:paraId="0093580C" w14:textId="77777777" w:rsidR="003200BE" w:rsidRPr="00121FE4" w:rsidRDefault="003200BE" w:rsidP="003200BE">
      <w:pPr>
        <w:widowControl w:val="0"/>
        <w:tabs>
          <w:tab w:val="left" w:pos="567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lang w:eastAsia="zh-CN" w:bidi="pl-PL"/>
        </w:rPr>
      </w:pPr>
    </w:p>
    <w:p w14:paraId="2FA571EB" w14:textId="77777777" w:rsidR="003200BE" w:rsidRPr="00121FE4" w:rsidRDefault="003200BE" w:rsidP="003200BE">
      <w:pPr>
        <w:widowControl w:val="0"/>
        <w:tabs>
          <w:tab w:val="left" w:pos="567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</w:t>
      </w:r>
      <w:r w:rsidRPr="00121FE4">
        <w:rPr>
          <w:rFonts w:ascii="Times New Roman" w:eastAsia="Times New Roman" w:hAnsi="Times New Roman" w:cs="Times New Roman"/>
          <w:lang w:eastAsia="zh-CN" w:bidi="pl-PL"/>
        </w:rPr>
        <w:t xml:space="preserve">                                               </w:t>
      </w:r>
      <w:r w:rsidRPr="00121FE4">
        <w:rPr>
          <w:rFonts w:ascii="Times New Roman" w:eastAsia="Tahoma" w:hAnsi="Times New Roman" w:cs="Times New Roman"/>
          <w:lang w:eastAsia="zh-CN" w:bidi="pl-PL"/>
        </w:rPr>
        <w:t>………………………………………………...</w:t>
      </w:r>
    </w:p>
    <w:p w14:paraId="791008A1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miejscowość, data</w:t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podpis i pieczęć  wnioskodawcy  </w:t>
      </w:r>
    </w:p>
    <w:p w14:paraId="77280009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       zamierzającego wyposażyć lub doposażyć stanowisko pracy</w:t>
      </w:r>
    </w:p>
    <w:p w14:paraId="54963EF2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sz w:val="18"/>
          <w:szCs w:val="18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              lub osoby uprawnionej do jego reprezentowania                                                                      </w:t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</w:t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                                                                                  </w:t>
      </w:r>
    </w:p>
    <w:p w14:paraId="762A80A7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4567A342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70D9AB9B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3720958C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7C96D02C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31F55F9E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26016E65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0E20F599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78434FA5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1F1C26F3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56AAAEF2" w14:textId="77777777" w:rsidR="0057253F" w:rsidRPr="00121FE4" w:rsidRDefault="0057253F" w:rsidP="002E4FF6">
      <w:pPr>
        <w:widowControl w:val="0"/>
        <w:suppressAutoHyphens/>
        <w:spacing w:before="240" w:after="120" w:line="24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4326DDAF" w14:textId="160EF3C6" w:rsidR="0092395E" w:rsidRPr="00121FE4" w:rsidRDefault="003200BE" w:rsidP="002E4FF6">
      <w:pPr>
        <w:widowControl w:val="0"/>
        <w:suppressAutoHyphens/>
        <w:spacing w:before="240" w:after="120" w:line="240" w:lineRule="auto"/>
        <w:rPr>
          <w:rFonts w:ascii="Times New Roman" w:eastAsia="Times New Roman" w:hAnsi="Times New Roman" w:cs="Times New Roman"/>
          <w:b/>
          <w:iCs/>
          <w:sz w:val="20"/>
          <w:lang w:eastAsia="ar-SA"/>
        </w:rPr>
      </w:pPr>
      <w:r w:rsidRPr="00121FE4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lastRenderedPageBreak/>
        <w:t>IX. OŚWIADCZENI</w:t>
      </w:r>
      <w:r w:rsidR="00197646" w:rsidRPr="00121FE4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A:</w:t>
      </w:r>
    </w:p>
    <w:p w14:paraId="136BF06C" w14:textId="2EF32059" w:rsidR="002E4FF6" w:rsidRPr="00121FE4" w:rsidRDefault="003200BE" w:rsidP="002E4FF6">
      <w:pPr>
        <w:widowControl w:val="0"/>
        <w:tabs>
          <w:tab w:val="left" w:pos="0"/>
        </w:tabs>
        <w:suppressAutoHyphens/>
        <w:spacing w:before="240" w:after="0" w:line="100" w:lineRule="atLeast"/>
        <w:ind w:right="-57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imes New Roman" w:hAnsi="Times New Roman" w:cs="Times New Roman"/>
          <w:b/>
          <w:bCs/>
          <w:iCs/>
          <w:lang w:eastAsia="ar-SA"/>
        </w:rPr>
        <w:t>Uprzedzony o odpowiedzialności karnej za zeznanie nieprawdy lub zatajenie prawdy oświadczam, że:</w:t>
      </w:r>
    </w:p>
    <w:p w14:paraId="49958910" w14:textId="2116D01E" w:rsidR="003200BE" w:rsidRPr="00121FE4" w:rsidRDefault="003200BE" w:rsidP="002E4FF6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before="240" w:after="0" w:line="360" w:lineRule="auto"/>
        <w:ind w:left="298" w:right="-57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nie </w:t>
      </w:r>
      <w:r w:rsidR="00982D08" w:rsidRPr="00121FE4">
        <w:rPr>
          <w:rFonts w:ascii="Times New Roman" w:eastAsia="Tahoma" w:hAnsi="Times New Roman" w:cs="Times New Roman"/>
          <w:b/>
          <w:lang w:eastAsia="zh-CN" w:bidi="pl-PL"/>
        </w:rPr>
        <w:t>zmniejszyłem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/ </w:t>
      </w:r>
      <w:r w:rsidR="00982D08" w:rsidRPr="00121FE4">
        <w:rPr>
          <w:rFonts w:ascii="Times New Roman" w:eastAsia="Tahoma" w:hAnsi="Times New Roman" w:cs="Times New Roman"/>
          <w:b/>
          <w:lang w:eastAsia="zh-CN" w:bidi="pl-PL"/>
        </w:rPr>
        <w:t>zmniejszyłem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*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wymiar czasu pracy </w:t>
      </w:r>
      <w:r w:rsidR="00982D08" w:rsidRPr="00121FE4">
        <w:rPr>
          <w:rFonts w:ascii="Times New Roman" w:eastAsia="Tahoma" w:hAnsi="Times New Roman" w:cs="Times New Roman"/>
          <w:lang w:eastAsia="zh-CN" w:bidi="pl-PL"/>
        </w:rPr>
        <w:t xml:space="preserve">i stan zatrudnienia pracowników </w:t>
      </w:r>
      <w:r w:rsidR="003771FE" w:rsidRPr="00121FE4">
        <w:rPr>
          <w:rFonts w:ascii="Times New Roman" w:eastAsia="Tahoma" w:hAnsi="Times New Roman" w:cs="Times New Roman"/>
          <w:lang w:eastAsia="zh-CN" w:bidi="pl-PL"/>
        </w:rPr>
        <w:t xml:space="preserve">z </w:t>
      </w:r>
      <w:r w:rsidR="00982D08" w:rsidRPr="00121FE4">
        <w:rPr>
          <w:rFonts w:ascii="Times New Roman" w:eastAsia="Tahoma" w:hAnsi="Times New Roman" w:cs="Times New Roman"/>
          <w:lang w:eastAsia="zh-CN" w:bidi="pl-PL"/>
        </w:rPr>
        <w:t>przyczyn dotyczących zakładu pracy w okresie ostatnich 6 miesięcy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bezpośrednio poprzedzających dzień złożenia wniosku</w:t>
      </w:r>
      <w:r w:rsidR="005F0AB7" w:rsidRPr="00121FE4">
        <w:rPr>
          <w:rFonts w:ascii="Times New Roman" w:eastAsia="Tahoma" w:hAnsi="Times New Roman" w:cs="Times New Roman"/>
          <w:lang w:eastAsia="zh-CN" w:bidi="pl-PL"/>
        </w:rPr>
        <w:t>;</w:t>
      </w:r>
    </w:p>
    <w:p w14:paraId="34CA2CC3" w14:textId="079DA0BD" w:rsidR="009B70D3" w:rsidRPr="00121FE4" w:rsidRDefault="009B70D3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-57" w:hanging="284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>w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>przypadku zmniejszenia wymiaru czasu pracy lub stanu zatrudnienia pracowników z innych przyczyn niż dotyczących zakładu pracy</w:t>
      </w:r>
      <w:r w:rsidR="003771FE"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: </w:t>
      </w:r>
      <w:r w:rsidR="003771FE" w:rsidRPr="00121FE4">
        <w:rPr>
          <w:rFonts w:ascii="Times New Roman" w:eastAsia="Tahoma" w:hAnsi="Times New Roman" w:cs="Times New Roman"/>
          <w:b/>
          <w:lang w:eastAsia="zh-CN" w:bidi="pl-PL"/>
        </w:rPr>
        <w:t xml:space="preserve">nie dotyczy/ uzupełnił/ nie uzupełnił </w:t>
      </w:r>
      <w:r w:rsidR="003771FE" w:rsidRPr="00121FE4">
        <w:rPr>
          <w:rFonts w:ascii="Times New Roman" w:eastAsia="Tahoma" w:hAnsi="Times New Roman" w:cs="Times New Roman"/>
          <w:bCs/>
          <w:lang w:eastAsia="zh-CN" w:bidi="pl-PL"/>
        </w:rPr>
        <w:t>wymiar czasu pracy lub stan zatrudnienia pracowników</w:t>
      </w:r>
      <w:r w:rsidR="007F78A3" w:rsidRPr="00121FE4">
        <w:rPr>
          <w:rFonts w:ascii="Times New Roman" w:eastAsia="Tahoma" w:hAnsi="Times New Roman" w:cs="Times New Roman"/>
          <w:bCs/>
          <w:lang w:eastAsia="zh-CN" w:bidi="pl-PL"/>
        </w:rPr>
        <w:t>;</w:t>
      </w:r>
    </w:p>
    <w:p w14:paraId="7CC97CB4" w14:textId="74A824E7" w:rsidR="003200BE" w:rsidRPr="00121FE4" w:rsidRDefault="006A2D09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>wykonywałem</w:t>
      </w:r>
      <w:r w:rsidR="003200BE" w:rsidRPr="00121FE4">
        <w:rPr>
          <w:rFonts w:ascii="Times New Roman" w:eastAsia="Tahoma" w:hAnsi="Times New Roman" w:cs="Times New Roman"/>
          <w:b/>
          <w:lang w:eastAsia="zh-CN" w:bidi="pl-PL"/>
        </w:rPr>
        <w:t xml:space="preserve">/ nie 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wykonywałem</w:t>
      </w:r>
      <w:r w:rsidR="003200BE" w:rsidRPr="00121FE4">
        <w:rPr>
          <w:rFonts w:ascii="Times New Roman" w:eastAsia="Tahoma" w:hAnsi="Times New Roman" w:cs="Times New Roman"/>
          <w:b/>
          <w:lang w:eastAsia="zh-CN" w:bidi="pl-PL"/>
        </w:rPr>
        <w:t>*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działalność/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ci gospodarczą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/ej, w rozumieniu 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przepisów ustawy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prawo przedsiębiorcy, przez 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okres 6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 miesięcy bezpośrednio poprzedzających dzień złożenia wniosku (do 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okresu prowadzenia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działalności nie zostały wliczone przeze mnie okresy zawieszenia działalności gospodarczej);</w:t>
      </w:r>
    </w:p>
    <w:p w14:paraId="27070269" w14:textId="5D55E7B6" w:rsidR="003200BE" w:rsidRPr="00121FE4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>nie zalegam</w:t>
      </w:r>
      <w:r w:rsidR="00FE20DA" w:rsidRPr="00121FE4">
        <w:rPr>
          <w:rFonts w:ascii="Times New Roman" w:eastAsia="Tahoma" w:hAnsi="Times New Roman" w:cs="Times New Roman"/>
          <w:b/>
          <w:lang w:eastAsia="zh-CN" w:bidi="pl-PL"/>
        </w:rPr>
        <w:t>/zalegam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*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w dniu złożenia wniosku z wypłacaniem w terminie wynagrodzeń pracownikom oraz z</w:t>
      </w:r>
      <w:r w:rsidR="005673BC">
        <w:rPr>
          <w:rFonts w:ascii="Times New Roman" w:eastAsia="Tahoma" w:hAnsi="Times New Roman" w:cs="Times New Roman"/>
          <w:lang w:eastAsia="zh-CN" w:bidi="pl-PL"/>
        </w:rPr>
        <w:t> </w:t>
      </w:r>
      <w:r w:rsidRPr="00121FE4">
        <w:rPr>
          <w:rFonts w:ascii="Times New Roman" w:eastAsia="Tahoma" w:hAnsi="Times New Roman" w:cs="Times New Roman"/>
          <w:lang w:eastAsia="zh-CN" w:bidi="pl-PL"/>
        </w:rPr>
        <w:t>opłacaniem w terminie  należnych składek na ubezpieczenia społeczne, ubezpieczenie zdrowotne, Fundusz Pracy</w:t>
      </w:r>
      <w:r w:rsidR="003771FE" w:rsidRPr="00121FE4">
        <w:rPr>
          <w:rFonts w:ascii="Times New Roman" w:eastAsia="Tahoma" w:hAnsi="Times New Roman" w:cs="Times New Roman"/>
          <w:lang w:eastAsia="zh-CN" w:bidi="pl-PL"/>
        </w:rPr>
        <w:t>,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Fundusz Gwarantowanych Świadczeń Pracowniczych</w:t>
      </w:r>
      <w:r w:rsidR="001D558B" w:rsidRPr="00121FE4">
        <w:rPr>
          <w:rFonts w:ascii="Times New Roman" w:eastAsia="Tahoma" w:hAnsi="Times New Roman" w:cs="Times New Roman"/>
          <w:lang w:eastAsia="zh-CN" w:bidi="pl-PL"/>
        </w:rPr>
        <w:t>,</w:t>
      </w:r>
      <w:r w:rsidR="003771FE" w:rsidRPr="00121FE4">
        <w:rPr>
          <w:rFonts w:ascii="Times New Roman" w:eastAsia="Tahoma" w:hAnsi="Times New Roman" w:cs="Times New Roman"/>
          <w:lang w:eastAsia="zh-CN" w:bidi="pl-PL"/>
        </w:rPr>
        <w:t xml:space="preserve"> Fundusz Solidarnościowy i Fundusz Emerytur Pomostowych oraz z wpłatami na </w:t>
      </w:r>
      <w:r w:rsidR="001D558B" w:rsidRPr="00121FE4">
        <w:rPr>
          <w:rFonts w:ascii="Times New Roman" w:eastAsia="Tahoma" w:hAnsi="Times New Roman" w:cs="Times New Roman"/>
          <w:lang w:eastAsia="zh-CN" w:bidi="pl-PL"/>
        </w:rPr>
        <w:t xml:space="preserve"> Państwowy Fundusz Rehabilitacji Osób Niepełnosprawnych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="003771FE" w:rsidRPr="00121FE4">
        <w:rPr>
          <w:rFonts w:ascii="Times New Roman" w:eastAsia="Tahoma" w:hAnsi="Times New Roman" w:cs="Times New Roman"/>
          <w:lang w:eastAsia="zh-CN" w:bidi="pl-PL"/>
        </w:rPr>
        <w:t>lub z</w:t>
      </w:r>
      <w:r w:rsidR="005673BC">
        <w:rPr>
          <w:rFonts w:ascii="Times New Roman" w:eastAsia="Tahoma" w:hAnsi="Times New Roman" w:cs="Times New Roman"/>
          <w:lang w:eastAsia="zh-CN" w:bidi="pl-PL"/>
        </w:rPr>
        <w:t> </w:t>
      </w:r>
      <w:r w:rsidR="003771FE" w:rsidRPr="00121FE4">
        <w:rPr>
          <w:rFonts w:ascii="Times New Roman" w:eastAsia="Tahoma" w:hAnsi="Times New Roman" w:cs="Times New Roman"/>
          <w:lang w:eastAsia="zh-CN" w:bidi="pl-PL"/>
        </w:rPr>
        <w:t xml:space="preserve">opłacaniem należnych składek na ubezpieczenie społeczne rolników lub </w:t>
      </w:r>
      <w:r w:rsidR="000A4F5B" w:rsidRPr="00121FE4">
        <w:rPr>
          <w:rFonts w:ascii="Times New Roman" w:eastAsia="Tahoma" w:hAnsi="Times New Roman" w:cs="Times New Roman"/>
          <w:lang w:eastAsia="zh-CN" w:bidi="pl-PL"/>
        </w:rPr>
        <w:t>na ubezpieczenie zdrowotne</w:t>
      </w:r>
      <w:r w:rsidRPr="00121FE4">
        <w:rPr>
          <w:rFonts w:ascii="Times New Roman" w:eastAsia="Tahoma" w:hAnsi="Times New Roman" w:cs="Times New Roman"/>
          <w:lang w:eastAsia="zh-CN" w:bidi="pl-PL"/>
        </w:rPr>
        <w:t>;</w:t>
      </w:r>
    </w:p>
    <w:p w14:paraId="52F45082" w14:textId="781D7099" w:rsidR="003200BE" w:rsidRPr="00121FE4" w:rsidRDefault="00FE20DA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nie </w:t>
      </w:r>
      <w:r w:rsidR="003200BE" w:rsidRPr="00121FE4">
        <w:rPr>
          <w:rFonts w:ascii="Times New Roman" w:eastAsia="Tahoma" w:hAnsi="Times New Roman" w:cs="Times New Roman"/>
          <w:b/>
          <w:lang w:eastAsia="zh-CN" w:bidi="pl-PL"/>
        </w:rPr>
        <w:t>zalegam/ zalegam*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w dniu złożenia wniosku z opłacaniem innych danin publicznych;</w:t>
      </w:r>
    </w:p>
    <w:p w14:paraId="01C16751" w14:textId="6C0164A8" w:rsidR="003200BE" w:rsidRPr="00121FE4" w:rsidRDefault="00FE20DA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nie </w:t>
      </w:r>
      <w:r w:rsidR="003200BE" w:rsidRPr="00121FE4">
        <w:rPr>
          <w:rFonts w:ascii="Times New Roman" w:eastAsia="Tahoma" w:hAnsi="Times New Roman" w:cs="Times New Roman"/>
          <w:b/>
          <w:lang w:eastAsia="zh-CN" w:bidi="pl-PL"/>
        </w:rPr>
        <w:t>posiadam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>/</w:t>
      </w:r>
      <w:r w:rsidR="003200BE" w:rsidRPr="00121FE4">
        <w:rPr>
          <w:rFonts w:ascii="Times New Roman" w:eastAsia="Tahoma" w:hAnsi="Times New Roman" w:cs="Times New Roman"/>
          <w:b/>
          <w:lang w:eastAsia="zh-CN" w:bidi="pl-PL"/>
        </w:rPr>
        <w:t>posiadam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>* w dniu złożenia wniosku nieuregulowanych w terminie zobowiązań cywilnoprawnych;</w:t>
      </w:r>
    </w:p>
    <w:p w14:paraId="73A54AF7" w14:textId="0F3D1F85" w:rsidR="003200BE" w:rsidRPr="00121FE4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przysługuje/ nie przysługuje* </w:t>
      </w:r>
      <w:r w:rsidRPr="00121FE4">
        <w:rPr>
          <w:rFonts w:ascii="Times New Roman" w:eastAsia="Tahoma" w:hAnsi="Times New Roman" w:cs="Times New Roman"/>
          <w:lang w:eastAsia="zh-CN" w:bidi="pl-PL"/>
        </w:rPr>
        <w:t>mi prawo do odliczenia lub zwrotu, zgodnie z ustawą z dnia 11 marca 2004r.</w:t>
      </w:r>
      <w:r w:rsidR="005673BC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lang w:eastAsia="zh-CN" w:bidi="pl-PL"/>
        </w:rPr>
        <w:t>o</w:t>
      </w:r>
      <w:r w:rsidR="005673BC">
        <w:rPr>
          <w:rFonts w:ascii="Times New Roman" w:eastAsia="Tahoma" w:hAnsi="Times New Roman" w:cs="Times New Roman"/>
          <w:lang w:eastAsia="zh-CN" w:bidi="pl-PL"/>
        </w:rPr>
        <w:t> </w:t>
      </w:r>
      <w:r w:rsidRPr="00121FE4">
        <w:rPr>
          <w:rFonts w:ascii="Times New Roman" w:eastAsia="Tahoma" w:hAnsi="Times New Roman" w:cs="Times New Roman"/>
          <w:lang w:eastAsia="zh-CN" w:bidi="pl-PL"/>
        </w:rPr>
        <w:t>podatku od towarów i usług – równowartości podatku naliczonego dotyczącego zakupionych towarów i usług w ramach przyznanej refundacji;</w:t>
      </w:r>
    </w:p>
    <w:p w14:paraId="2739DCF2" w14:textId="13615E9D" w:rsidR="003200BE" w:rsidRPr="00121FE4" w:rsidRDefault="00FE20DA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nie </w:t>
      </w:r>
      <w:r w:rsidR="003200BE" w:rsidRPr="00121FE4">
        <w:rPr>
          <w:rFonts w:ascii="Times New Roman" w:eastAsia="Tahoma" w:hAnsi="Times New Roman" w:cs="Times New Roman"/>
          <w:b/>
          <w:lang w:eastAsia="zh-CN" w:bidi="pl-PL"/>
        </w:rPr>
        <w:t>byłem/byłem*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karany w okresie 2 lat przed dniem złożenia wniosku za przestępstw</w:t>
      </w:r>
      <w:r w:rsidR="00D62C50" w:rsidRPr="00121FE4">
        <w:rPr>
          <w:rFonts w:ascii="Times New Roman" w:eastAsia="Tahoma" w:hAnsi="Times New Roman" w:cs="Times New Roman"/>
          <w:lang w:eastAsia="zh-CN" w:bidi="pl-PL"/>
        </w:rPr>
        <w:t xml:space="preserve">o składania fałszywych zeznań lub oświadczeń, </w:t>
      </w:r>
      <w:r w:rsidR="009B70D3" w:rsidRPr="00121FE4">
        <w:rPr>
          <w:rFonts w:ascii="Times New Roman" w:eastAsia="Tahoma" w:hAnsi="Times New Roman" w:cs="Times New Roman"/>
          <w:lang w:eastAsia="zh-CN" w:bidi="pl-PL"/>
        </w:rPr>
        <w:t xml:space="preserve">przeciwko wiarygodności dokumentów lub przeciwko </w:t>
      </w:r>
      <w:r w:rsidR="005673BC" w:rsidRPr="00121FE4">
        <w:rPr>
          <w:rFonts w:ascii="Times New Roman" w:eastAsia="Tahoma" w:hAnsi="Times New Roman" w:cs="Times New Roman"/>
          <w:lang w:eastAsia="zh-CN" w:bidi="pl-PL"/>
        </w:rPr>
        <w:t>obrotowi gospodarczemu</w:t>
      </w:r>
      <w:r w:rsidR="0092395E"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="009B70D3" w:rsidRPr="00121FE4">
        <w:rPr>
          <w:rFonts w:ascii="Times New Roman" w:eastAsia="Tahoma" w:hAnsi="Times New Roman" w:cs="Times New Roman"/>
          <w:lang w:eastAsia="zh-CN" w:bidi="pl-PL"/>
        </w:rPr>
        <w:t>i</w:t>
      </w:r>
      <w:r w:rsidR="005673BC">
        <w:rPr>
          <w:rFonts w:ascii="Times New Roman" w:eastAsia="Tahoma" w:hAnsi="Times New Roman" w:cs="Times New Roman"/>
          <w:lang w:eastAsia="zh-CN" w:bidi="pl-PL"/>
        </w:rPr>
        <w:t> </w:t>
      </w:r>
      <w:r w:rsidR="009B70D3" w:rsidRPr="00121FE4">
        <w:rPr>
          <w:rFonts w:ascii="Times New Roman" w:eastAsia="Tahoma" w:hAnsi="Times New Roman" w:cs="Times New Roman"/>
          <w:lang w:eastAsia="zh-CN" w:bidi="pl-PL"/>
        </w:rPr>
        <w:t>interesom majątkowym w obrocie cywilnoprawnym na podstawie</w:t>
      </w:r>
      <w:r w:rsidR="003200BE" w:rsidRPr="00121FE4">
        <w:rPr>
          <w:rFonts w:ascii="Times New Roman" w:eastAsia="Tahoma" w:hAnsi="Times New Roman" w:cs="Times New Roman"/>
          <w:lang w:eastAsia="zh-CN" w:bidi="pl-PL"/>
        </w:rPr>
        <w:t xml:space="preserve"> ustawy z dnia 6 czerwca 1997r. - Kodeks karny</w:t>
      </w:r>
      <w:r w:rsidR="009B70D3" w:rsidRPr="00121FE4">
        <w:rPr>
          <w:rFonts w:ascii="Times New Roman" w:eastAsia="Tahoma" w:hAnsi="Times New Roman" w:cs="Times New Roman"/>
          <w:lang w:eastAsia="zh-CN" w:bidi="pl-PL"/>
        </w:rPr>
        <w:t>, za przestępstwo skarbowe na podstawie ustawy z dnia 10 września 1999r. – Kodeks karny skarbowy lub za odpowiedni czyn zabroniony określony w przepisach prawa obcego;</w:t>
      </w:r>
    </w:p>
    <w:p w14:paraId="71DDFA04" w14:textId="0A8EED03" w:rsidR="003200BE" w:rsidRPr="00121FE4" w:rsidRDefault="00FE20DA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nie </w:t>
      </w:r>
      <w:r w:rsidR="000A4F5B" w:rsidRPr="00121FE4">
        <w:rPr>
          <w:rFonts w:ascii="Times New Roman" w:eastAsia="Tahoma" w:hAnsi="Times New Roman" w:cs="Times New Roman"/>
          <w:b/>
          <w:lang w:eastAsia="zh-CN" w:bidi="pl-PL"/>
        </w:rPr>
        <w:t>znajduj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ę</w:t>
      </w:r>
      <w:r w:rsidR="000A4F5B" w:rsidRPr="00121FE4">
        <w:rPr>
          <w:rFonts w:ascii="Times New Roman" w:eastAsia="Tahoma" w:hAnsi="Times New Roman" w:cs="Times New Roman"/>
          <w:b/>
          <w:lang w:eastAsia="zh-CN" w:bidi="pl-PL"/>
        </w:rPr>
        <w:t xml:space="preserve"> się/ znajduje się</w:t>
      </w:r>
      <w:r w:rsidR="007F78A3" w:rsidRPr="00121FE4">
        <w:rPr>
          <w:rFonts w:ascii="Times New Roman" w:eastAsia="Tahoma" w:hAnsi="Times New Roman" w:cs="Times New Roman"/>
          <w:b/>
          <w:lang w:eastAsia="zh-CN" w:bidi="pl-PL"/>
        </w:rPr>
        <w:t>*</w:t>
      </w:r>
      <w:r w:rsidR="000A4F5B"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w stanie likwidacji lub upadłości;</w:t>
      </w:r>
    </w:p>
    <w:p w14:paraId="51E31E05" w14:textId="136AF704" w:rsidR="00FC7B15" w:rsidRPr="00121FE4" w:rsidRDefault="003200BE" w:rsidP="00FC7B15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 xml:space="preserve">spełniam warunki, określone w rozporządzeniu Komisji (UE)  Nr </w:t>
      </w:r>
      <w:r w:rsidR="00223C0D" w:rsidRPr="00121FE4">
        <w:rPr>
          <w:rFonts w:ascii="Times New Roman" w:eastAsia="Tahoma" w:hAnsi="Times New Roman" w:cs="Times New Roman"/>
          <w:lang w:eastAsia="zh-CN" w:bidi="pl-PL"/>
        </w:rPr>
        <w:t>2023/2831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z dnia 1</w:t>
      </w:r>
      <w:r w:rsidR="00223C0D" w:rsidRPr="00121FE4">
        <w:rPr>
          <w:rFonts w:ascii="Times New Roman" w:eastAsia="Tahoma" w:hAnsi="Times New Roman" w:cs="Times New Roman"/>
          <w:lang w:eastAsia="zh-CN" w:bidi="pl-PL"/>
        </w:rPr>
        <w:t>3 grudnia 2023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 r. w</w:t>
      </w:r>
      <w:r w:rsidR="005673BC">
        <w:rPr>
          <w:rFonts w:ascii="Times New Roman" w:eastAsia="Tahoma" w:hAnsi="Times New Roman" w:cs="Times New Roman"/>
          <w:lang w:eastAsia="zh-CN" w:bidi="pl-PL"/>
        </w:rPr>
        <w:t> 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sprawie stosowania art. 107 i 108 Traktatu o funkcjonowaniu Unii Europejskiej do pomocy de </w:t>
      </w:r>
      <w:proofErr w:type="spellStart"/>
      <w:r w:rsidRPr="00121FE4">
        <w:rPr>
          <w:rFonts w:ascii="Times New Roman" w:eastAsia="Tahoma" w:hAnsi="Times New Roman" w:cs="Times New Roman"/>
          <w:lang w:eastAsia="zh-CN" w:bidi="pl-PL"/>
        </w:rPr>
        <w:t>minimis</w:t>
      </w:r>
      <w:proofErr w:type="spellEnd"/>
      <w:r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121FE4">
        <w:rPr>
          <w:rFonts w:ascii="Times New Roman" w:eastAsia="Lucida Sans Unicode" w:hAnsi="Times New Roman" w:cs="Times New Roman"/>
          <w:bCs/>
          <w:lang w:eastAsia="zh-CN" w:bidi="pl-PL"/>
        </w:rPr>
        <w:t>(Dz</w:t>
      </w:r>
      <w:r w:rsidR="00223C0D" w:rsidRPr="00121FE4">
        <w:rPr>
          <w:rFonts w:ascii="Times New Roman" w:eastAsia="Lucida Sans Unicode" w:hAnsi="Times New Roman" w:cs="Times New Roman"/>
          <w:bCs/>
          <w:lang w:eastAsia="zh-CN" w:bidi="pl-PL"/>
        </w:rPr>
        <w:t xml:space="preserve">. </w:t>
      </w:r>
      <w:r w:rsidRPr="00121FE4">
        <w:rPr>
          <w:rFonts w:ascii="Times New Roman" w:eastAsia="Lucida Sans Unicode" w:hAnsi="Times New Roman" w:cs="Times New Roman"/>
          <w:bCs/>
          <w:lang w:eastAsia="zh-CN" w:bidi="pl-PL"/>
        </w:rPr>
        <w:t>Urz. UE L</w:t>
      </w:r>
      <w:r w:rsidR="00223C0D" w:rsidRPr="00121FE4">
        <w:rPr>
          <w:rFonts w:ascii="Times New Roman" w:eastAsia="Lucida Sans Unicode" w:hAnsi="Times New Roman" w:cs="Times New Roman"/>
          <w:bCs/>
          <w:lang w:eastAsia="zh-CN" w:bidi="pl-PL"/>
        </w:rPr>
        <w:t>, 2023/2831 z 15.12.2023 r.</w:t>
      </w:r>
      <w:r w:rsidRPr="00121FE4">
        <w:rPr>
          <w:rFonts w:ascii="Times New Roman" w:eastAsia="Lucida Sans Unicode" w:hAnsi="Times New Roman" w:cs="Times New Roman"/>
          <w:b/>
          <w:bCs/>
          <w:lang w:eastAsia="zh-CN" w:bidi="pl-PL"/>
        </w:rPr>
        <w:t xml:space="preserve">) </w:t>
      </w:r>
      <w:r w:rsidRPr="00121FE4">
        <w:rPr>
          <w:rFonts w:ascii="Times New Roman" w:eastAsia="Tahoma" w:hAnsi="Times New Roman" w:cs="Times New Roman"/>
          <w:lang w:eastAsia="zh-CN" w:bidi="pl-PL"/>
        </w:rPr>
        <w:t>oraz w rozporządzeniu Komisji (UE) Nr 717/2014 z </w:t>
      </w:r>
      <w:r w:rsidRPr="00121FE4">
        <w:rPr>
          <w:rFonts w:ascii="Times New Roman" w:eastAsia="Lucida Sans Unicode" w:hAnsi="Times New Roman" w:cs="Times New Roman"/>
          <w:bCs/>
          <w:lang w:eastAsia="zh-CN" w:bidi="pl-PL"/>
        </w:rPr>
        <w:t>dnia 27 czerwca 2014 r.</w:t>
      </w:r>
      <w:r w:rsidR="0092395E" w:rsidRPr="00121FE4">
        <w:rPr>
          <w:rFonts w:ascii="Times New Roman" w:eastAsia="Lucida Sans Unicode" w:hAnsi="Times New Roman" w:cs="Times New Roman"/>
          <w:bCs/>
          <w:lang w:eastAsia="zh-CN" w:bidi="pl-PL"/>
        </w:rPr>
        <w:t xml:space="preserve"> </w:t>
      </w:r>
      <w:r w:rsidRPr="00121FE4">
        <w:rPr>
          <w:rFonts w:ascii="Times New Roman" w:eastAsia="Lucida Sans Unicode" w:hAnsi="Times New Roman" w:cs="Times New Roman"/>
          <w:bCs/>
          <w:lang w:eastAsia="zh-CN" w:bidi="pl-PL"/>
        </w:rPr>
        <w:t xml:space="preserve">w sprawie stosowania art. 107 i 108 Traktatu o funkcjonowaniu Unii Europejskiej do pomocy 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de </w:t>
      </w:r>
      <w:proofErr w:type="spellStart"/>
      <w:r w:rsidRPr="00121FE4">
        <w:rPr>
          <w:rFonts w:ascii="Times New Roman" w:eastAsia="Tahoma" w:hAnsi="Times New Roman" w:cs="Times New Roman"/>
          <w:lang w:eastAsia="zh-CN" w:bidi="pl-PL"/>
        </w:rPr>
        <w:t>minimis</w:t>
      </w:r>
      <w:proofErr w:type="spellEnd"/>
      <w:r w:rsidRPr="00121FE4">
        <w:rPr>
          <w:rFonts w:ascii="Times New Roman" w:eastAsia="Tahoma" w:hAnsi="Times New Roman" w:cs="Times New Roman"/>
          <w:lang w:eastAsia="zh-CN" w:bidi="pl-PL"/>
        </w:rPr>
        <w:t xml:space="preserve"> w sektorze rybołówstwa i akwakultury (Dz. Urz.  L 190 z 28.06.2014</w:t>
      </w:r>
      <w:r w:rsidR="00235464"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lang w:eastAsia="zh-CN" w:bidi="pl-PL"/>
        </w:rPr>
        <w:t>r. str.45</w:t>
      </w:r>
      <w:r w:rsidR="00223C0D" w:rsidRPr="00121FE4">
        <w:rPr>
          <w:rFonts w:ascii="Times New Roman" w:eastAsia="Tahoma" w:hAnsi="Times New Roman" w:cs="Times New Roman"/>
          <w:lang w:eastAsia="zh-CN" w:bidi="pl-PL"/>
        </w:rPr>
        <w:t xml:space="preserve"> ze zm.</w:t>
      </w:r>
      <w:r w:rsidRPr="00121FE4">
        <w:rPr>
          <w:rFonts w:ascii="Times New Roman" w:eastAsia="Tahoma" w:hAnsi="Times New Roman" w:cs="Times New Roman"/>
          <w:lang w:eastAsia="zh-CN" w:bidi="pl-PL"/>
        </w:rPr>
        <w:t>);</w:t>
      </w:r>
    </w:p>
    <w:p w14:paraId="27EB832F" w14:textId="317E2F3B" w:rsidR="00054CB9" w:rsidRPr="00121FE4" w:rsidRDefault="003200BE" w:rsidP="00FC7B15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 xml:space="preserve">zobowiązuję się do złożenia w dniu podpisania umowy dodatkowego oświadczenia o uzyskanej pomocy </w:t>
      </w:r>
      <w:r w:rsidR="001E55A1" w:rsidRPr="00121FE4">
        <w:rPr>
          <w:rFonts w:ascii="Times New Roman" w:eastAsia="Tahoma" w:hAnsi="Times New Roman" w:cs="Times New Roman"/>
          <w:lang w:eastAsia="zh-CN" w:bidi="pl-PL"/>
        </w:rPr>
        <w:t xml:space="preserve">de </w:t>
      </w:r>
      <w:proofErr w:type="spellStart"/>
      <w:r w:rsidR="001E55A1" w:rsidRPr="00121FE4">
        <w:rPr>
          <w:rFonts w:ascii="Times New Roman" w:eastAsia="Tahoma" w:hAnsi="Times New Roman" w:cs="Times New Roman"/>
          <w:lang w:eastAsia="zh-CN" w:bidi="pl-PL"/>
        </w:rPr>
        <w:t>minimis</w:t>
      </w:r>
      <w:proofErr w:type="spellEnd"/>
      <w:r w:rsidR="001E55A1" w:rsidRPr="00121FE4">
        <w:rPr>
          <w:rFonts w:ascii="Times New Roman" w:eastAsia="Tahoma" w:hAnsi="Times New Roman" w:cs="Times New Roman"/>
          <w:lang w:eastAsia="zh-CN" w:bidi="pl-PL"/>
        </w:rPr>
        <w:t xml:space="preserve"> oraz pomocy de </w:t>
      </w:r>
      <w:proofErr w:type="spellStart"/>
      <w:r w:rsidR="001E55A1" w:rsidRPr="00121FE4">
        <w:rPr>
          <w:rFonts w:ascii="Times New Roman" w:eastAsia="Tahoma" w:hAnsi="Times New Roman" w:cs="Times New Roman"/>
          <w:lang w:eastAsia="zh-CN" w:bidi="pl-PL"/>
        </w:rPr>
        <w:t>minimis</w:t>
      </w:r>
      <w:proofErr w:type="spellEnd"/>
      <w:r w:rsidR="001E55A1" w:rsidRPr="00121FE4">
        <w:rPr>
          <w:rFonts w:ascii="Times New Roman" w:eastAsia="Tahoma" w:hAnsi="Times New Roman" w:cs="Times New Roman"/>
          <w:lang w:eastAsia="zh-CN" w:bidi="pl-PL"/>
        </w:rPr>
        <w:t xml:space="preserve"> w rolnictwie lub rybołó</w:t>
      </w:r>
      <w:r w:rsidR="00326A67" w:rsidRPr="00121FE4">
        <w:rPr>
          <w:rFonts w:ascii="Times New Roman" w:eastAsia="Tahoma" w:hAnsi="Times New Roman" w:cs="Times New Roman"/>
          <w:lang w:eastAsia="zh-CN" w:bidi="pl-PL"/>
        </w:rPr>
        <w:t>w</w:t>
      </w:r>
      <w:r w:rsidR="001E55A1" w:rsidRPr="00121FE4">
        <w:rPr>
          <w:rFonts w:ascii="Times New Roman" w:eastAsia="Tahoma" w:hAnsi="Times New Roman" w:cs="Times New Roman"/>
          <w:lang w:eastAsia="zh-CN" w:bidi="pl-PL"/>
        </w:rPr>
        <w:t>stwie</w:t>
      </w:r>
      <w:r w:rsidRPr="00121FE4">
        <w:rPr>
          <w:rFonts w:ascii="Times New Roman" w:eastAsia="Tahoma" w:hAnsi="Times New Roman" w:cs="Times New Roman"/>
          <w:lang w:eastAsia="zh-CN" w:bidi="pl-PL"/>
        </w:rPr>
        <w:t xml:space="preserve">, jeżeli w okresie  od dnia złożenia </w:t>
      </w:r>
      <w:r w:rsidR="00054CB9"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lang w:eastAsia="zh-CN" w:bidi="pl-PL"/>
        </w:rPr>
        <w:t>wniosku do dnia podpisania umowy z Powiatowym Urzędem Pracy, otrzymam taką pomoc</w:t>
      </w:r>
      <w:r w:rsidR="007F78A3" w:rsidRPr="00121FE4">
        <w:rPr>
          <w:rFonts w:ascii="Times New Roman" w:eastAsia="Tahoma" w:hAnsi="Times New Roman" w:cs="Times New Roman"/>
          <w:lang w:eastAsia="zh-CN" w:bidi="pl-PL"/>
        </w:rPr>
        <w:t>;</w:t>
      </w:r>
    </w:p>
    <w:p w14:paraId="56A84F3D" w14:textId="66306DCC" w:rsidR="0071229D" w:rsidRPr="0071229D" w:rsidRDefault="00957C45" w:rsidP="0071229D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ponadto oświadczam, że zapoznałem/</w:t>
      </w:r>
      <w:proofErr w:type="spellStart"/>
      <w:r w:rsidRPr="00121FE4">
        <w:rPr>
          <w:rFonts w:ascii="Times New Roman" w:eastAsia="Tahoma" w:hAnsi="Times New Roman" w:cs="Times New Roman"/>
          <w:lang w:eastAsia="zh-CN" w:bidi="pl-PL"/>
        </w:rPr>
        <w:t>am</w:t>
      </w:r>
      <w:proofErr w:type="spellEnd"/>
      <w:r w:rsidRPr="00121FE4">
        <w:rPr>
          <w:rFonts w:ascii="Times New Roman" w:eastAsia="Tahoma" w:hAnsi="Times New Roman" w:cs="Times New Roman"/>
          <w:lang w:eastAsia="zh-CN" w:bidi="pl-PL"/>
        </w:rPr>
        <w:t xml:space="preserve"> się z „Zasadami refundacji kosztów wyposażenia lub doposażenia stanowiska pracy dla skierowanego bezrobotnego lub opiekuna” obowiązującym w Powiatowym Urzędzie pracy w Garwolinie;</w:t>
      </w:r>
    </w:p>
    <w:p w14:paraId="33D0FCA3" w14:textId="77777777" w:rsidR="0076598B" w:rsidRPr="00121FE4" w:rsidRDefault="00957C45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lastRenderedPageBreak/>
        <w:t>znane mi są przepisy dotyczące wymiaru dopuszczalnej pomocy publicznej określone w rozporządzeniu Komisji (UE) nr 2023/2831 z dnia 13 grudnia 2023r. w sprawie stosowania art. 107 i 108 Traktatu o funkcjonowaniu</w:t>
      </w:r>
      <w:r w:rsidR="0076598B" w:rsidRPr="00121FE4">
        <w:rPr>
          <w:rFonts w:ascii="Times New Roman" w:eastAsia="Tahoma" w:hAnsi="Times New Roman" w:cs="Times New Roman"/>
          <w:lang w:eastAsia="zh-CN" w:bidi="pl-PL"/>
        </w:rPr>
        <w:t xml:space="preserve"> Unii Europejskiej do pomocy de </w:t>
      </w:r>
      <w:proofErr w:type="spellStart"/>
      <w:r w:rsidR="0076598B" w:rsidRPr="00121FE4">
        <w:rPr>
          <w:rFonts w:ascii="Times New Roman" w:eastAsia="Tahoma" w:hAnsi="Times New Roman" w:cs="Times New Roman"/>
          <w:lang w:eastAsia="zh-CN" w:bidi="pl-PL"/>
        </w:rPr>
        <w:t>minimis</w:t>
      </w:r>
      <w:proofErr w:type="spellEnd"/>
      <w:r w:rsidR="0076598B" w:rsidRPr="00121FE4">
        <w:rPr>
          <w:rFonts w:ascii="Times New Roman" w:eastAsia="Tahoma" w:hAnsi="Times New Roman" w:cs="Times New Roman"/>
          <w:lang w:eastAsia="zh-CN" w:bidi="pl-PL"/>
        </w:rPr>
        <w:t xml:space="preserve"> (Dz. Urz. UE L, 2023/2831 z 15.12.2023r.);</w:t>
      </w:r>
    </w:p>
    <w:p w14:paraId="7FCF543F" w14:textId="77777777" w:rsidR="0076598B" w:rsidRPr="00121FE4" w:rsidRDefault="0076598B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 xml:space="preserve"> </w:t>
      </w:r>
      <w:r w:rsidR="00C7681F"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jestem/nie jestem przedsiębiorcą*</w:t>
      </w:r>
      <w:r w:rsidR="00C7681F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w rozumieniu przepisów w/w Rozporządzenia</w:t>
      </w:r>
      <w:r w:rsidR="00615AB4" w:rsidRPr="00121FE4">
        <w:rPr>
          <w:rFonts w:ascii="Times New Roman" w:eastAsia="SimSun" w:hAnsi="Times New Roman" w:cs="Times New Roman"/>
          <w:kern w:val="1"/>
          <w:lang w:eastAsia="zh-CN" w:bidi="hi-IN"/>
        </w:rPr>
        <w:t>;</w:t>
      </w:r>
      <w:r w:rsidR="00C7681F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</w:p>
    <w:p w14:paraId="0DD47700" w14:textId="77777777" w:rsidR="0076598B" w:rsidRPr="00121FE4" w:rsidRDefault="0076598B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 xml:space="preserve"> </w:t>
      </w:r>
      <w:r w:rsidR="00C7681F"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prowadzę/nie prowadzę działalności gospodarczej*</w:t>
      </w:r>
      <w:r w:rsidR="00C7681F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w rozumieniu ustawy z dnia 30 kwietnia 2004r. o postępowaniu w sprawach dotyczących pomocy publicznej (Dz. U. z 2023 r. poz. 702 z </w:t>
      </w:r>
      <w:proofErr w:type="spellStart"/>
      <w:r w:rsidR="00C7681F" w:rsidRPr="00121FE4">
        <w:rPr>
          <w:rFonts w:ascii="Times New Roman" w:eastAsia="SimSun" w:hAnsi="Times New Roman" w:cs="Times New Roman"/>
          <w:kern w:val="1"/>
          <w:lang w:eastAsia="zh-CN" w:bidi="hi-IN"/>
        </w:rPr>
        <w:t>późn</w:t>
      </w:r>
      <w:proofErr w:type="spellEnd"/>
      <w:r w:rsidR="00C7681F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. zm.); </w:t>
      </w:r>
    </w:p>
    <w:p w14:paraId="76B41314" w14:textId="77777777" w:rsidR="0076598B" w:rsidRPr="00121FE4" w:rsidRDefault="00C7681F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zobowiązuję się do niezwłocznego powiadomienia Urzędu Pracy jeżeli w okresie od dnia złożenia wniosku do dnia podpisania umowy z Powiatowym Urzędem Pracy w Garwolinie zmianie ulegnie stan prawny lub faktyczny wskazany we wniosku w dniu jego złożenia;  </w:t>
      </w:r>
    </w:p>
    <w:p w14:paraId="4C612920" w14:textId="51D5BD2C" w:rsidR="0076598B" w:rsidRPr="00121FE4" w:rsidRDefault="00990B85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nie ciąży na mnie obowiązek zwrotu pomocy wynikający z decyzji Komisji Europejskiej uznającej pomoc za przyznaną niezgodnie z prawem, wspólnym rynkiem – zgodnie z ustawą z dnia 30 kwietnia 2004 roku o postępowaniu w sprawach dotyczących pomocy publicznej; </w:t>
      </w:r>
    </w:p>
    <w:p w14:paraId="0B0B6C10" w14:textId="6E604E5C" w:rsidR="0076598B" w:rsidRPr="00121FE4" w:rsidRDefault="0076598B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>z</w:t>
      </w:r>
      <w:r w:rsidR="00990B85" w:rsidRPr="00121FE4">
        <w:rPr>
          <w:rFonts w:ascii="Times New Roman" w:eastAsia="SimSun" w:hAnsi="Times New Roman" w:cs="Times New Roman"/>
          <w:kern w:val="1"/>
          <w:lang w:eastAsia="zh-CN" w:bidi="hi-IN"/>
        </w:rPr>
        <w:t>obowiązuję się przekazać osobom, których dane są ujawnione w niniejszym wniosku, że informacja o przetwarzaniu ich danych znajduje się na stronie internetowej Urzędu</w:t>
      </w:r>
      <w:r w:rsidR="0092395E" w:rsidRPr="00121FE4">
        <w:rPr>
          <w:rFonts w:ascii="Times New Roman" w:eastAsia="SimSun" w:hAnsi="Times New Roman" w:cs="Times New Roman"/>
          <w:kern w:val="1"/>
          <w:lang w:eastAsia="zh-CN" w:bidi="hi-IN"/>
        </w:rPr>
        <w:t>;</w:t>
      </w:r>
    </w:p>
    <w:p w14:paraId="5E2AA8F8" w14:textId="160BD4EC" w:rsidR="0076598B" w:rsidRPr="00121FE4" w:rsidRDefault="007F78A3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 xml:space="preserve">nie </w:t>
      </w:r>
      <w:r w:rsidR="00990B85"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p</w:t>
      </w:r>
      <w:r w:rsidR="00990B85" w:rsidRPr="00121FE4">
        <w:rPr>
          <w:rFonts w:ascii="Times New Roman" w:hAnsi="Times New Roman" w:cs="Times New Roman"/>
          <w:b/>
          <w:lang w:eastAsia="pl-PL"/>
        </w:rPr>
        <w:t>odlegam/podlegam</w:t>
      </w:r>
      <w:r w:rsidR="00990B85" w:rsidRPr="00121FE4">
        <w:rPr>
          <w:rFonts w:ascii="Times New Roman" w:hAnsi="Times New Roman" w:cs="Times New Roman"/>
        </w:rPr>
        <w:sym w:font="Symbol" w:char="F02A"/>
      </w:r>
      <w:r w:rsidR="00990B85" w:rsidRPr="00121FE4">
        <w:rPr>
          <w:rFonts w:ascii="Times New Roman" w:hAnsi="Times New Roman" w:cs="Times New Roman"/>
          <w:bCs/>
          <w:lang w:eastAsia="pl-PL"/>
        </w:rPr>
        <w:t xml:space="preserve"> wykluczeniu z otrzymania wsparcia oraz nie jestem powiązany z podmiotami, względem których zastosowano środki sankcyjne, o których mowa w ustawie z dnia 13 kwietnia 2022 r.</w:t>
      </w:r>
      <w:r w:rsidR="0076598B" w:rsidRPr="00121FE4">
        <w:rPr>
          <w:rFonts w:ascii="Times New Roman" w:hAnsi="Times New Roman" w:cs="Times New Roman"/>
          <w:bCs/>
          <w:lang w:eastAsia="pl-PL"/>
        </w:rPr>
        <w:t xml:space="preserve"> </w:t>
      </w:r>
      <w:r w:rsidR="00990B85" w:rsidRPr="00121FE4">
        <w:rPr>
          <w:rFonts w:ascii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bezpieczeństwa narodowego (Dz. U. z 2024 r., poz. 507)</w:t>
      </w:r>
      <w:r w:rsidR="0092395E" w:rsidRPr="00121FE4">
        <w:rPr>
          <w:rFonts w:ascii="Times New Roman" w:hAnsi="Times New Roman" w:cs="Times New Roman"/>
          <w:bCs/>
          <w:lang w:eastAsia="pl-PL"/>
        </w:rPr>
        <w:t>;</w:t>
      </w:r>
    </w:p>
    <w:p w14:paraId="79686F30" w14:textId="77777777" w:rsidR="0076598B" w:rsidRPr="00121FE4" w:rsidRDefault="007F78A3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lang w:eastAsia="zh-CN" w:bidi="pl-PL"/>
        </w:rPr>
        <w:t>n</w:t>
      </w:r>
      <w:r w:rsidR="00990B85" w:rsidRPr="00121FE4">
        <w:rPr>
          <w:rFonts w:ascii="Times New Roman" w:eastAsia="Tahoma" w:hAnsi="Times New Roman" w:cs="Times New Roman"/>
          <w:lang w:eastAsia="zh-CN" w:bidi="pl-PL"/>
        </w:rPr>
        <w:t>ie jest</w:t>
      </w:r>
      <w:r w:rsidR="009245C8" w:rsidRPr="00121FE4">
        <w:rPr>
          <w:rFonts w:ascii="Times New Roman" w:eastAsia="Tahoma" w:hAnsi="Times New Roman" w:cs="Times New Roman"/>
          <w:lang w:eastAsia="zh-CN" w:bidi="pl-PL"/>
        </w:rPr>
        <w:t>em</w:t>
      </w:r>
      <w:r w:rsidR="00990B85" w:rsidRPr="00121FE4">
        <w:rPr>
          <w:rFonts w:ascii="Times New Roman" w:eastAsia="Tahoma" w:hAnsi="Times New Roman" w:cs="Times New Roman"/>
          <w:lang w:eastAsia="zh-CN" w:bidi="pl-PL"/>
        </w:rPr>
        <w:t xml:space="preserve"> związany/a z osobami lub podmiotami, względem których stosowane są środki sankcyjne i które figurują na listach Unijnych i krajowych oraz nie znajduj</w:t>
      </w:r>
      <w:r w:rsidR="009245C8" w:rsidRPr="00121FE4">
        <w:rPr>
          <w:rFonts w:ascii="Times New Roman" w:eastAsia="Tahoma" w:hAnsi="Times New Roman" w:cs="Times New Roman"/>
          <w:lang w:eastAsia="zh-CN" w:bidi="pl-PL"/>
        </w:rPr>
        <w:t>ę</w:t>
      </w:r>
      <w:r w:rsidR="00990B85" w:rsidRPr="00121FE4">
        <w:rPr>
          <w:rFonts w:ascii="Times New Roman" w:eastAsia="Tahoma" w:hAnsi="Times New Roman" w:cs="Times New Roman"/>
          <w:lang w:eastAsia="zh-CN" w:bidi="pl-PL"/>
        </w:rPr>
        <w:t xml:space="preserve"> się na takiej liście. Przed złożeniem ośw</w:t>
      </w:r>
      <w:r w:rsidR="00365D86" w:rsidRPr="00121FE4">
        <w:rPr>
          <w:rFonts w:ascii="Times New Roman" w:eastAsia="Tahoma" w:hAnsi="Times New Roman" w:cs="Times New Roman"/>
          <w:lang w:eastAsia="zh-CN" w:bidi="pl-PL"/>
        </w:rPr>
        <w:t>i</w:t>
      </w:r>
      <w:r w:rsidR="00990B85" w:rsidRPr="00121FE4">
        <w:rPr>
          <w:rFonts w:ascii="Times New Roman" w:eastAsia="Tahoma" w:hAnsi="Times New Roman" w:cs="Times New Roman"/>
          <w:lang w:eastAsia="zh-CN" w:bidi="pl-PL"/>
        </w:rPr>
        <w:t>adczenia zapoznał</w:t>
      </w:r>
      <w:r w:rsidR="009245C8" w:rsidRPr="00121FE4">
        <w:rPr>
          <w:rFonts w:ascii="Times New Roman" w:eastAsia="Tahoma" w:hAnsi="Times New Roman" w:cs="Times New Roman"/>
          <w:lang w:eastAsia="zh-CN" w:bidi="pl-PL"/>
        </w:rPr>
        <w:t>em/</w:t>
      </w:r>
      <w:proofErr w:type="spellStart"/>
      <w:r w:rsidR="009245C8" w:rsidRPr="00121FE4">
        <w:rPr>
          <w:rFonts w:ascii="Times New Roman" w:eastAsia="Tahoma" w:hAnsi="Times New Roman" w:cs="Times New Roman"/>
          <w:lang w:eastAsia="zh-CN" w:bidi="pl-PL"/>
        </w:rPr>
        <w:t>am</w:t>
      </w:r>
      <w:proofErr w:type="spellEnd"/>
      <w:r w:rsidR="00990B85" w:rsidRPr="00121FE4">
        <w:rPr>
          <w:rFonts w:ascii="Times New Roman" w:eastAsia="Tahoma" w:hAnsi="Times New Roman" w:cs="Times New Roman"/>
          <w:lang w:eastAsia="zh-CN" w:bidi="pl-PL"/>
        </w:rPr>
        <w:t xml:space="preserve"> się z rejestrem osób/podmiotów obj</w:t>
      </w:r>
      <w:r w:rsidR="009245C8" w:rsidRPr="00121FE4">
        <w:rPr>
          <w:rFonts w:ascii="Times New Roman" w:eastAsia="Tahoma" w:hAnsi="Times New Roman" w:cs="Times New Roman"/>
          <w:lang w:eastAsia="zh-CN" w:bidi="pl-PL"/>
        </w:rPr>
        <w:t>ęt</w:t>
      </w:r>
      <w:r w:rsidR="00990B85" w:rsidRPr="00121FE4">
        <w:rPr>
          <w:rFonts w:ascii="Times New Roman" w:eastAsia="Tahoma" w:hAnsi="Times New Roman" w:cs="Times New Roman"/>
          <w:lang w:eastAsia="zh-CN" w:bidi="pl-PL"/>
        </w:rPr>
        <w:t>ych przedmiotowymi sankcjami zamieszczonymi na stronie BIP MSWiA</w:t>
      </w:r>
      <w:r w:rsidR="0092395E" w:rsidRPr="00121FE4">
        <w:rPr>
          <w:rFonts w:ascii="Times New Roman" w:eastAsia="Tahoma" w:hAnsi="Times New Roman" w:cs="Times New Roman"/>
          <w:lang w:eastAsia="zh-CN" w:bidi="pl-PL"/>
        </w:rPr>
        <w:t>;</w:t>
      </w:r>
      <w:r w:rsidR="0092395E" w:rsidRPr="00121FE4">
        <w:rPr>
          <w:rFonts w:ascii="Times New Roman" w:eastAsia="Tahoma" w:hAnsi="Times New Roman" w:cs="Times New Roman"/>
          <w:lang w:eastAsia="zh-CN" w:bidi="pl-PL"/>
        </w:rPr>
        <w:tab/>
      </w:r>
      <w:r w:rsidR="00990B85" w:rsidRPr="00121FE4">
        <w:rPr>
          <w:rFonts w:ascii="Times New Roman" w:eastAsia="Tahoma" w:hAnsi="Times New Roman" w:cs="Times New Roman"/>
          <w:lang w:eastAsia="zh-CN" w:bidi="pl-PL"/>
        </w:rPr>
        <w:t xml:space="preserve"> </w:t>
      </w:r>
      <w:hyperlink r:id="rId9" w:history="1">
        <w:r w:rsidR="009245C8" w:rsidRPr="00121FE4">
          <w:rPr>
            <w:rStyle w:val="Hipercze"/>
            <w:rFonts w:ascii="Times New Roman" w:eastAsia="Tahoma" w:hAnsi="Times New Roman" w:cs="Times New Roman"/>
            <w:color w:val="auto"/>
            <w:lang w:eastAsia="zh-CN" w:bidi="pl-PL"/>
          </w:rPr>
          <w:t>https://www.gov.pl/web/mswia/lista-osob-i-podmiotow-ojetych-sankcjami</w:t>
        </w:r>
      </w:hyperlink>
      <w:r w:rsidR="00990B85" w:rsidRPr="00121FE4">
        <w:rPr>
          <w:rFonts w:ascii="Times New Roman" w:eastAsia="Tahoma" w:hAnsi="Times New Roman" w:cs="Times New Roman"/>
          <w:u w:val="single"/>
          <w:lang w:eastAsia="zh-CN" w:bidi="pl-PL"/>
        </w:rPr>
        <w:t>.</w:t>
      </w:r>
    </w:p>
    <w:p w14:paraId="6B0463BB" w14:textId="4E084533" w:rsidR="002E4FF6" w:rsidRPr="00121FE4" w:rsidRDefault="0092395E" w:rsidP="0076598B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>u</w:t>
      </w:r>
      <w:r w:rsidR="00990B85"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>biegam się o wsparcie w związku z prowadzoną działalnością gospodar</w:t>
      </w:r>
      <w:r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>cz</w:t>
      </w:r>
      <w:r w:rsidR="00990B85"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 xml:space="preserve">ą w rozumieniu art. 2 pkt. 17 ustawy z dnia 30 kwietnia 2004 r., o postępowaniu w sprawach dotyczących pomocy publicznej (Dz. U. z 2023 r., poz. 702 z </w:t>
      </w:r>
      <w:proofErr w:type="spellStart"/>
      <w:r w:rsidR="00990B85"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>późn</w:t>
      </w:r>
      <w:proofErr w:type="spellEnd"/>
      <w:r w:rsidR="00990B85"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 xml:space="preserve">. zm.): </w:t>
      </w:r>
      <w:r w:rsidR="009245C8" w:rsidRPr="00121FE4">
        <w:rPr>
          <w:rFonts w:ascii="Times New Roman" w:eastAsia="SimSun" w:hAnsi="Times New Roman" w:cs="Times New Roman"/>
          <w:bCs/>
          <w:kern w:val="1"/>
          <w:lang w:eastAsia="zh-CN" w:bidi="hi-IN"/>
        </w:rPr>
        <w:t xml:space="preserve">          </w:t>
      </w:r>
      <w:sdt>
        <w:sdtPr>
          <w:rPr>
            <w:rFonts w:ascii="Times New Roman" w:hAnsi="Times New Roman" w:cs="Times New Roman"/>
            <w:sz w:val="20"/>
            <w:szCs w:val="20"/>
          </w:rPr>
          <w:id w:val="1903179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65D86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990B85"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TAK</w:t>
      </w:r>
      <w:r w:rsidR="009245C8"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 xml:space="preserve">           </w:t>
      </w:r>
      <w:sdt>
        <w:sdtPr>
          <w:rPr>
            <w:rFonts w:ascii="Times New Roman" w:hAnsi="Times New Roman" w:cs="Times New Roman"/>
            <w:sz w:val="20"/>
            <w:szCs w:val="20"/>
          </w:rPr>
          <w:id w:val="-1059623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37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365D86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990B85"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NIE</w:t>
      </w:r>
    </w:p>
    <w:p w14:paraId="56097CD7" w14:textId="77777777" w:rsidR="0076598B" w:rsidRPr="00121FE4" w:rsidRDefault="0076598B" w:rsidP="0076598B">
      <w:pPr>
        <w:widowControl w:val="0"/>
        <w:tabs>
          <w:tab w:val="left" w:pos="298"/>
        </w:tabs>
        <w:suppressAutoHyphens/>
        <w:spacing w:after="0" w:line="360" w:lineRule="auto"/>
        <w:ind w:left="298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</w:p>
    <w:p w14:paraId="1F43B98D" w14:textId="77777777" w:rsidR="00FC7B15" w:rsidRPr="00121FE4" w:rsidRDefault="00FC7B15" w:rsidP="002E4FF6">
      <w:pPr>
        <w:spacing w:after="240" w:line="360" w:lineRule="auto"/>
        <w:jc w:val="both"/>
        <w:rPr>
          <w:rFonts w:ascii="Times New Roman" w:eastAsia="SimSun" w:hAnsi="Times New Roman" w:cs="Times New Roman"/>
          <w:b/>
          <w:kern w:val="1"/>
          <w:lang w:eastAsia="zh-CN" w:bidi="hi-IN"/>
        </w:rPr>
      </w:pPr>
      <w:r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W przypadku udzielenia odpowiedzi twierdzącej, proszę o wskazanie właściwego aktu normatywnego, który będzie miał zastosowanie:</w:t>
      </w:r>
    </w:p>
    <w:p w14:paraId="04321A30" w14:textId="3A96E511" w:rsidR="00FC7B15" w:rsidRPr="00121FE4" w:rsidRDefault="005037FF" w:rsidP="002E4FF6">
      <w:pPr>
        <w:widowControl w:val="0"/>
        <w:spacing w:after="24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5881142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>minimis</w:t>
      </w:r>
      <w:proofErr w:type="spellEnd"/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(Dz. Urz. UE L, 2023/2831 z 15.12.2023),</w:t>
      </w:r>
    </w:p>
    <w:p w14:paraId="7AD94922" w14:textId="73072155" w:rsidR="002E4FF6" w:rsidRPr="00121FE4" w:rsidRDefault="005037FF" w:rsidP="002E4FF6">
      <w:pPr>
        <w:widowControl w:val="0"/>
        <w:spacing w:after="24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241181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Rozporządzenie Komisji (UE) Nr 1408/2013 z dnia 18 grudnia 2013 r. w sprawie stosowania art. 107 i 108 Traktatu o funkcjonowaniu Unii Europejskiej do pomocy de </w:t>
      </w:r>
      <w:proofErr w:type="spellStart"/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>minimis</w:t>
      </w:r>
      <w:proofErr w:type="spellEnd"/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w sektorze rolnym (Dz. Urz. UE L 352 z 24.12.2013 str. 9, ze zm.), </w:t>
      </w:r>
    </w:p>
    <w:p w14:paraId="1257515E" w14:textId="0A4BEF5F" w:rsidR="00FC7B15" w:rsidRPr="00121FE4" w:rsidRDefault="005037FF" w:rsidP="002E4FF6">
      <w:pPr>
        <w:widowControl w:val="0"/>
        <w:spacing w:after="24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373996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Rozporządzenie Komisji (UE) Nr 717/2014 z dnia 27 czerwca 2014 r. w sprawie stosowania art. 107 i 108 Traktatu o funkcjonowaniu Unii Europejskiej do pomocy de </w:t>
      </w:r>
      <w:proofErr w:type="spellStart"/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>minimis</w:t>
      </w:r>
      <w:proofErr w:type="spellEnd"/>
      <w:r w:rsidR="00FC7B15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w sektorze rybołówstwa i akwakultury (Dz. Urz. UE L 190 z dnia 28.06.2014 r., str. 45, ze zm.).</w:t>
      </w:r>
    </w:p>
    <w:p w14:paraId="42CC3038" w14:textId="77777777" w:rsidR="00534465" w:rsidRPr="00121FE4" w:rsidRDefault="00534465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</w:p>
    <w:p w14:paraId="5801237A" w14:textId="7CC23DDD" w:rsidR="00580251" w:rsidRDefault="00580251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u w:val="single"/>
          <w:lang w:eastAsia="zh-CN" w:bidi="hi-IN"/>
        </w:rPr>
      </w:pPr>
      <w:r w:rsidRPr="00121FE4">
        <w:rPr>
          <w:rFonts w:ascii="Times New Roman" w:eastAsia="SimSun" w:hAnsi="Times New Roman" w:cs="Times New Roman"/>
          <w:b/>
          <w:bCs/>
          <w:kern w:val="1"/>
          <w:u w:val="single"/>
          <w:lang w:eastAsia="zh-CN" w:bidi="hi-IN"/>
        </w:rPr>
        <w:t>Dodatkowo w przypadku niepublicznych przedszkoli lub niepublicznych innych form wychowania przedszkolnego oraz niepublicznych szkół.</w:t>
      </w:r>
    </w:p>
    <w:p w14:paraId="118A29C6" w14:textId="77777777" w:rsidR="004919B7" w:rsidRPr="00121FE4" w:rsidRDefault="004919B7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u w:val="single"/>
          <w:lang w:eastAsia="zh-CN" w:bidi="hi-IN"/>
        </w:rPr>
      </w:pPr>
    </w:p>
    <w:p w14:paraId="1FE3B61C" w14:textId="16C4FF48" w:rsidR="00CD0897" w:rsidRPr="00121FE4" w:rsidRDefault="00580251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1. </w:t>
      </w:r>
      <w:r w:rsidR="009245C8" w:rsidRPr="00121FE4">
        <w:rPr>
          <w:rFonts w:ascii="Times New Roman" w:eastAsia="SimSun" w:hAnsi="Times New Roman" w:cs="Times New Roman"/>
          <w:b/>
          <w:bCs/>
          <w:kern w:val="1"/>
          <w:lang w:eastAsia="zh-CN" w:bidi="hi-IN"/>
        </w:rPr>
        <w:t>p</w:t>
      </w:r>
      <w:r w:rsidRPr="00121FE4">
        <w:rPr>
          <w:rFonts w:ascii="Times New Roman" w:eastAsia="SimSun" w:hAnsi="Times New Roman" w:cs="Times New Roman"/>
          <w:b/>
          <w:bCs/>
          <w:kern w:val="1"/>
          <w:lang w:eastAsia="zh-CN" w:bidi="hi-IN"/>
        </w:rPr>
        <w:t>rowadzi/nie prowadzi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działalność na podstawie ustawy z</w:t>
      </w:r>
      <w:r w:rsidR="009245C8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>dnia 14 grudnia2016 r., - prawo oświatowe, przez okres 6 miesięcy bezpośrednio poprzedzający dzień złożenia wniosku.</w:t>
      </w:r>
    </w:p>
    <w:p w14:paraId="267ABB90" w14:textId="77777777" w:rsidR="00FC7B15" w:rsidRPr="00121FE4" w:rsidRDefault="00FC7B15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</w:p>
    <w:p w14:paraId="36D3CD49" w14:textId="5B7B602A" w:rsidR="00580251" w:rsidRDefault="00580251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u w:val="single"/>
          <w:lang w:eastAsia="zh-CN" w:bidi="hi-IN"/>
        </w:rPr>
      </w:pPr>
      <w:r w:rsidRPr="00121FE4">
        <w:rPr>
          <w:rFonts w:ascii="Times New Roman" w:eastAsia="SimSun" w:hAnsi="Times New Roman" w:cs="Times New Roman"/>
          <w:b/>
          <w:bCs/>
          <w:kern w:val="1"/>
          <w:u w:val="single"/>
          <w:lang w:eastAsia="zh-CN" w:bidi="hi-IN"/>
        </w:rPr>
        <w:t>Dodatkowo w przypadku żłobków lub klubów dziecięcych związanych bezpośrednio ze sprawowaniem opieki nad dziećmi niepełnosprawnymi lub prowadzeniem dla nich zajęć.</w:t>
      </w:r>
    </w:p>
    <w:p w14:paraId="22488536" w14:textId="77777777" w:rsidR="004919B7" w:rsidRPr="00121FE4" w:rsidRDefault="004919B7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u w:val="single"/>
          <w:lang w:eastAsia="zh-CN" w:bidi="hi-IN"/>
        </w:rPr>
      </w:pPr>
    </w:p>
    <w:p w14:paraId="55497ED6" w14:textId="3D9B208F" w:rsidR="00580251" w:rsidRPr="00121FE4" w:rsidRDefault="00580251" w:rsidP="00337F05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lang w:eastAsia="zh-CN" w:bidi="hi-IN"/>
        </w:rPr>
      </w:pP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1. </w:t>
      </w:r>
      <w:r w:rsidRPr="00121FE4">
        <w:rPr>
          <w:rFonts w:ascii="Times New Roman" w:eastAsia="SimSun" w:hAnsi="Times New Roman" w:cs="Times New Roman"/>
          <w:b/>
          <w:bCs/>
          <w:kern w:val="1"/>
          <w:lang w:eastAsia="zh-CN" w:bidi="hi-IN"/>
        </w:rPr>
        <w:t>nie zmniejszył /zmniejszył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wymiar czasu pracy i stan zatrudnienia pracowników </w:t>
      </w:r>
      <w:r w:rsidR="005673BC" w:rsidRPr="00121FE4">
        <w:rPr>
          <w:rFonts w:ascii="Times New Roman" w:eastAsia="SimSun" w:hAnsi="Times New Roman" w:cs="Times New Roman"/>
          <w:kern w:val="1"/>
          <w:lang w:eastAsia="zh-CN" w:bidi="hi-IN"/>
        </w:rPr>
        <w:t>z przyczyn</w:t>
      </w: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dotyczących zakładu pracy w okresie ostatnich 6 miesięcy lub w okresie swego funkcjonowania </w:t>
      </w:r>
      <w:r w:rsidR="00A85EB8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w </w:t>
      </w:r>
      <w:r w:rsidR="005673BC" w:rsidRPr="00121FE4">
        <w:rPr>
          <w:rFonts w:ascii="Times New Roman" w:eastAsia="SimSun" w:hAnsi="Times New Roman" w:cs="Times New Roman"/>
          <w:kern w:val="1"/>
          <w:lang w:eastAsia="zh-CN" w:bidi="hi-IN"/>
        </w:rPr>
        <w:t>przypadku,</w:t>
      </w:r>
      <w:r w:rsidR="00A85EB8"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gdy wykonuje działalność gospodarczą krócej niż 6 miesięcy</w:t>
      </w:r>
      <w:r w:rsidR="0092395E" w:rsidRPr="00121FE4">
        <w:rPr>
          <w:rFonts w:ascii="Times New Roman" w:eastAsia="SimSun" w:hAnsi="Times New Roman" w:cs="Times New Roman"/>
          <w:kern w:val="1"/>
          <w:lang w:eastAsia="zh-CN" w:bidi="hi-IN"/>
        </w:rPr>
        <w:t>;</w:t>
      </w:r>
    </w:p>
    <w:p w14:paraId="7EC59B43" w14:textId="5F4C5161" w:rsidR="00A85EB8" w:rsidRPr="00121FE4" w:rsidRDefault="00A85EB8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2. </w:t>
      </w:r>
      <w:r w:rsidR="0092395E" w:rsidRPr="00121FE4">
        <w:rPr>
          <w:rFonts w:ascii="Times New Roman" w:eastAsia="SimSun" w:hAnsi="Times New Roman" w:cs="Times New Roman"/>
          <w:kern w:val="1"/>
          <w:lang w:eastAsia="zh-CN" w:bidi="hi-IN"/>
        </w:rPr>
        <w:t>w</w:t>
      </w:r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przypadku zmniejszenia wymiaru czasu pracy lub stanu zatrudnienia pracowników z innych przyczyn niż dotyczących zakładu pracy: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 xml:space="preserve"> nie dotyczy/ uzupełnił/ nie uzupełnił 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wymiar czasu pracy lub stan zatrudnienia pracowników w </w:t>
      </w:r>
      <w:r w:rsidR="005673BC" w:rsidRPr="00121FE4">
        <w:rPr>
          <w:rFonts w:ascii="Times New Roman" w:eastAsia="Tahoma" w:hAnsi="Times New Roman" w:cs="Times New Roman"/>
          <w:bCs/>
          <w:lang w:eastAsia="zh-CN" w:bidi="pl-PL"/>
        </w:rPr>
        <w:t>okresie 6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miesięcy lub w okresie swego funkcjonowania w </w:t>
      </w:r>
      <w:r w:rsidR="005673BC" w:rsidRPr="00121FE4">
        <w:rPr>
          <w:rFonts w:ascii="Times New Roman" w:eastAsia="Tahoma" w:hAnsi="Times New Roman" w:cs="Times New Roman"/>
          <w:bCs/>
          <w:lang w:eastAsia="zh-CN" w:bidi="pl-PL"/>
        </w:rPr>
        <w:t>przypadku,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gdy wykonuje działalność gospodarczą krócej niż 6 miesięcy.</w:t>
      </w:r>
    </w:p>
    <w:p w14:paraId="64B95A1A" w14:textId="77777777" w:rsidR="00CD0897" w:rsidRPr="00121FE4" w:rsidRDefault="00CD0897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</w:p>
    <w:p w14:paraId="6D465CC2" w14:textId="758FBF59" w:rsidR="00A85EB8" w:rsidRDefault="00A85EB8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u w:val="single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u w:val="single"/>
          <w:lang w:eastAsia="zh-CN" w:bidi="pl-PL"/>
        </w:rPr>
        <w:t xml:space="preserve">Dodatkowo w przypadku przedsiębiorstwa społecznego związanego bezpośrednio ze świadczeniem usług rehabilitacyjnych dla dzieci z niepełnosprawnością </w:t>
      </w:r>
      <w:r w:rsidR="00086BAF" w:rsidRPr="00121FE4">
        <w:rPr>
          <w:rFonts w:ascii="Times New Roman" w:eastAsia="Tahoma" w:hAnsi="Times New Roman" w:cs="Times New Roman"/>
          <w:b/>
          <w:u w:val="single"/>
          <w:lang w:eastAsia="zh-CN" w:bidi="pl-PL"/>
        </w:rPr>
        <w:t>w tym usługi mobilne.</w:t>
      </w:r>
    </w:p>
    <w:p w14:paraId="3AD87440" w14:textId="77777777" w:rsidR="004919B7" w:rsidRPr="00121FE4" w:rsidRDefault="004919B7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u w:val="single"/>
          <w:lang w:eastAsia="zh-CN" w:bidi="pl-PL"/>
        </w:rPr>
      </w:pPr>
    </w:p>
    <w:p w14:paraId="4B9E6B35" w14:textId="68BC3E7D" w:rsidR="00086BAF" w:rsidRPr="00121FE4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1. </w:t>
      </w:r>
      <w:r w:rsidR="009245C8" w:rsidRPr="00121FE4">
        <w:rPr>
          <w:rFonts w:ascii="Times New Roman" w:eastAsia="Tahoma" w:hAnsi="Times New Roman" w:cs="Times New Roman"/>
          <w:b/>
          <w:lang w:eastAsia="zh-CN" w:bidi="pl-PL"/>
        </w:rPr>
        <w:t>n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ie zmniejszył/zmniejszył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wymiar czasu pracy i stan zatrudnienia pracowników z przyczyn dotyczących zakładu pracy w okresie ostatnich 6 miesięcy lub w okresie posiadania statusu przedsiębiorstwa społecznego, w </w:t>
      </w:r>
      <w:r w:rsidR="005673BC" w:rsidRPr="00121FE4">
        <w:rPr>
          <w:rFonts w:ascii="Times New Roman" w:eastAsia="Tahoma" w:hAnsi="Times New Roman" w:cs="Times New Roman"/>
          <w:bCs/>
          <w:lang w:eastAsia="zh-CN" w:bidi="pl-PL"/>
        </w:rPr>
        <w:t>przypadku,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gdy posiada ten status krócej niż 6 miesięcy</w:t>
      </w:r>
      <w:r w:rsidR="0092395E" w:rsidRPr="00121FE4">
        <w:rPr>
          <w:rFonts w:ascii="Times New Roman" w:eastAsia="Tahoma" w:hAnsi="Times New Roman" w:cs="Times New Roman"/>
          <w:bCs/>
          <w:lang w:eastAsia="zh-CN" w:bidi="pl-PL"/>
        </w:rPr>
        <w:t>;</w:t>
      </w:r>
    </w:p>
    <w:p w14:paraId="72BB12CD" w14:textId="040612A0" w:rsidR="00A85EB8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2. </w:t>
      </w:r>
      <w:r w:rsidR="0092395E" w:rsidRPr="00121FE4">
        <w:rPr>
          <w:rFonts w:ascii="Times New Roman" w:eastAsia="Tahoma" w:hAnsi="Times New Roman" w:cs="Times New Roman"/>
          <w:bCs/>
          <w:lang w:eastAsia="zh-CN" w:bidi="pl-PL"/>
        </w:rPr>
        <w:t>w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przypadku zmniejszenia wymiaru czasu pracy lub stanu zatrudnienia pracowników z innych przyczyn niż dotyczących zakładu pracy: nie dotyczy/uzupełnił/nie uzupełnił wymiar czasu pracy lub stan zatrudnienia pracowników w okresie ostatnich 6 miesięcy lub w okresie posiadania statusu przedsiębiorstwa społecznego, w </w:t>
      </w:r>
      <w:r w:rsidR="005673BC" w:rsidRPr="00121FE4">
        <w:rPr>
          <w:rFonts w:ascii="Times New Roman" w:eastAsia="Tahoma" w:hAnsi="Times New Roman" w:cs="Times New Roman"/>
          <w:bCs/>
          <w:lang w:eastAsia="zh-CN" w:bidi="pl-PL"/>
        </w:rPr>
        <w:t>przypadku,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gdy posiada ten status krócej niż 6 miesięcy.</w:t>
      </w:r>
    </w:p>
    <w:p w14:paraId="268268CE" w14:textId="77777777" w:rsidR="004919B7" w:rsidRPr="00121FE4" w:rsidRDefault="004919B7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</w:p>
    <w:p w14:paraId="4349C9B5" w14:textId="0A43531A" w:rsidR="00086BAF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u w:val="single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u w:val="single"/>
          <w:lang w:eastAsia="zh-CN" w:bidi="pl-PL"/>
        </w:rPr>
        <w:t>Dodatkowo w przypadku producenta rolnego</w:t>
      </w:r>
    </w:p>
    <w:p w14:paraId="52723D99" w14:textId="77777777" w:rsidR="004919B7" w:rsidRPr="00121FE4" w:rsidRDefault="004919B7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u w:val="single"/>
          <w:lang w:eastAsia="zh-CN" w:bidi="pl-PL"/>
        </w:rPr>
      </w:pPr>
    </w:p>
    <w:p w14:paraId="12585D90" w14:textId="05318299" w:rsidR="00086BAF" w:rsidRPr="00121FE4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1. Producent rolny 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posiada/nie posiada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gospodarstwo rolne w rozumieniu przepisów o podatku rolnym lub prowadzi/nie prowadzi dział specjalny produkcji rolnej w rozumieniu przepisów o podatku dochodowym od osób fizycznych lub przepisów o podatku dochodowym od osób prawnych, przez okres co najmniej 6 miesi</w:t>
      </w:r>
      <w:r w:rsidR="00534465" w:rsidRPr="00121FE4">
        <w:rPr>
          <w:rFonts w:ascii="Times New Roman" w:eastAsia="Tahoma" w:hAnsi="Times New Roman" w:cs="Times New Roman"/>
          <w:bCs/>
          <w:lang w:eastAsia="zh-CN" w:bidi="pl-PL"/>
        </w:rPr>
        <w:t>ę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>cy bezpośrednio poprzedzających dzień złożenia wniosku,</w:t>
      </w:r>
    </w:p>
    <w:p w14:paraId="58287B29" w14:textId="576BDB35" w:rsidR="00086BAF" w:rsidRPr="00121FE4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2. </w:t>
      </w:r>
      <w:r w:rsidR="009245C8" w:rsidRPr="00121FE4">
        <w:rPr>
          <w:rFonts w:ascii="Times New Roman" w:eastAsia="Tahoma" w:hAnsi="Times New Roman" w:cs="Times New Roman"/>
          <w:b/>
          <w:lang w:eastAsia="zh-CN" w:bidi="pl-PL"/>
        </w:rPr>
        <w:t>n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ie zalega/zalega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w dniu złożenia wniosku z opłacaniem należnych składek na:</w:t>
      </w:r>
    </w:p>
    <w:p w14:paraId="2D41F974" w14:textId="77777777" w:rsidR="00086BAF" w:rsidRPr="00121FE4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>- ubezpieczenia społeczne rolników</w:t>
      </w:r>
    </w:p>
    <w:p w14:paraId="34317580" w14:textId="77777777" w:rsidR="00086BAF" w:rsidRPr="00121FE4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>- ubezpieczenia zdrowotne.</w:t>
      </w:r>
    </w:p>
    <w:p w14:paraId="582EA8CF" w14:textId="5FC55FDC" w:rsidR="00086BAF" w:rsidRPr="00121FE4" w:rsidRDefault="00086BAF" w:rsidP="00337F05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3. Producent rolny 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zatrudniał/nie zatrudniał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w okresie ostatnich 6 miesięcy bezpośrednio poprzedzających dzień 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lastRenderedPageBreak/>
        <w:t>złożenia wniosku, w każdym miesiącu, co najmniej jednego pracownika na podstawie stosunku pracy w pełnym wymiarze czasu pracy,</w:t>
      </w:r>
    </w:p>
    <w:p w14:paraId="4840A608" w14:textId="31FB726F" w:rsidR="00337F05" w:rsidRPr="00121FE4" w:rsidRDefault="00086BAF" w:rsidP="009245C8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4. </w:t>
      </w:r>
      <w:r w:rsidR="009245C8" w:rsidRPr="00121FE4">
        <w:rPr>
          <w:rFonts w:ascii="Times New Roman" w:eastAsia="Tahoma" w:hAnsi="Times New Roman" w:cs="Times New Roman"/>
          <w:b/>
          <w:lang w:eastAsia="zh-CN" w:bidi="pl-PL"/>
        </w:rPr>
        <w:t>s</w:t>
      </w:r>
      <w:r w:rsidRPr="00121FE4">
        <w:rPr>
          <w:rFonts w:ascii="Times New Roman" w:eastAsia="Tahoma" w:hAnsi="Times New Roman" w:cs="Times New Roman"/>
          <w:b/>
          <w:lang w:eastAsia="zh-CN" w:bidi="pl-PL"/>
        </w:rPr>
        <w:t>pełnia/nie spełnia</w:t>
      </w:r>
      <w:r w:rsidR="0092395E" w:rsidRPr="00121FE4">
        <w:rPr>
          <w:rFonts w:ascii="Times New Roman" w:hAnsi="Times New Roman" w:cs="Times New Roman"/>
        </w:rPr>
        <w:sym w:font="Symbol" w:char="F02A"/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warunki rozporządzenia komisji (UE) nr 1408/2013 z dnia 18 grudnia 2013 r., w sprawie stosowania art. 107 i 108traktatu o funkcjonowaniu Unii Europejskiej do pomocy de </w:t>
      </w:r>
      <w:proofErr w:type="spellStart"/>
      <w:r w:rsidRPr="00121FE4">
        <w:rPr>
          <w:rFonts w:ascii="Times New Roman" w:eastAsia="Tahoma" w:hAnsi="Times New Roman" w:cs="Times New Roman"/>
          <w:bCs/>
          <w:lang w:eastAsia="zh-CN" w:bidi="pl-PL"/>
        </w:rPr>
        <w:t>minimis</w:t>
      </w:r>
      <w:proofErr w:type="spellEnd"/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w sektorze rolnym (Dz. U. </w:t>
      </w:r>
      <w:r w:rsidR="00411E10"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UE L 352 z 24 grudnia 2013 r., str. 9 z </w:t>
      </w:r>
      <w:proofErr w:type="spellStart"/>
      <w:r w:rsidR="00411E10" w:rsidRPr="00121FE4">
        <w:rPr>
          <w:rFonts w:ascii="Times New Roman" w:eastAsia="Tahoma" w:hAnsi="Times New Roman" w:cs="Times New Roman"/>
          <w:bCs/>
          <w:lang w:eastAsia="zh-CN" w:bidi="pl-PL"/>
        </w:rPr>
        <w:t>późn</w:t>
      </w:r>
      <w:proofErr w:type="spellEnd"/>
      <w:r w:rsidR="00411E10" w:rsidRPr="00121FE4">
        <w:rPr>
          <w:rFonts w:ascii="Times New Roman" w:eastAsia="Tahoma" w:hAnsi="Times New Roman" w:cs="Times New Roman"/>
          <w:bCs/>
          <w:lang w:eastAsia="zh-CN" w:bidi="pl-PL"/>
        </w:rPr>
        <w:t>. zm.).</w:t>
      </w:r>
      <w:r w:rsidRPr="00121FE4">
        <w:rPr>
          <w:rFonts w:ascii="Times New Roman" w:eastAsia="Tahoma" w:hAnsi="Times New Roman" w:cs="Times New Roman"/>
          <w:bCs/>
          <w:lang w:eastAsia="zh-CN" w:bidi="pl-PL"/>
        </w:rPr>
        <w:t xml:space="preserve"> </w:t>
      </w:r>
    </w:p>
    <w:p w14:paraId="260064CC" w14:textId="77777777" w:rsidR="00FC7B15" w:rsidRPr="00121FE4" w:rsidRDefault="00FC7B15" w:rsidP="009245C8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</w:p>
    <w:p w14:paraId="77AE27A5" w14:textId="77777777" w:rsidR="00CD0897" w:rsidRPr="00121FE4" w:rsidRDefault="00CD0897" w:rsidP="009245C8">
      <w:pPr>
        <w:widowControl w:val="0"/>
        <w:tabs>
          <w:tab w:val="left" w:pos="298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Cs/>
          <w:lang w:eastAsia="zh-CN" w:bidi="pl-PL"/>
        </w:rPr>
      </w:pPr>
    </w:p>
    <w:p w14:paraId="774FD376" w14:textId="2FAB98F3" w:rsidR="00942AD7" w:rsidRPr="00121FE4" w:rsidRDefault="00703B15" w:rsidP="00703B15">
      <w:pPr>
        <w:widowControl w:val="0"/>
        <w:tabs>
          <w:tab w:val="left" w:pos="15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/>
          <w:i/>
          <w:sz w:val="16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bCs/>
          <w:i/>
          <w:iCs/>
          <w:lang w:eastAsia="zh-CN" w:bidi="pl-PL"/>
        </w:rPr>
        <w:t xml:space="preserve">Prawdziwość oświadczeń i informacji podanych we wniosku oraz w załączonych do niego dokumentach potwierdzam własnoręcznym podpisem. </w:t>
      </w:r>
      <w:r w:rsidR="00E42A5C" w:rsidRPr="00121FE4">
        <w:rPr>
          <w:rFonts w:ascii="Times New Roman" w:eastAsia="Tahoma" w:hAnsi="Times New Roman" w:cs="Times New Roman"/>
          <w:b/>
          <w:bCs/>
          <w:i/>
          <w:iCs/>
          <w:lang w:eastAsia="zh-CN" w:bidi="pl-PL"/>
        </w:rPr>
        <w:t>Jes</w:t>
      </w:r>
      <w:r w:rsidR="00337F05" w:rsidRPr="00121FE4">
        <w:rPr>
          <w:rFonts w:ascii="Times New Roman" w:eastAsia="Tahoma" w:hAnsi="Times New Roman" w:cs="Times New Roman"/>
          <w:b/>
          <w:bCs/>
          <w:i/>
          <w:iCs/>
          <w:lang w:eastAsia="zh-CN" w:bidi="pl-PL"/>
        </w:rPr>
        <w:t>te</w:t>
      </w:r>
      <w:r w:rsidR="00E42A5C" w:rsidRPr="00121FE4">
        <w:rPr>
          <w:rFonts w:ascii="Times New Roman" w:eastAsia="Tahoma" w:hAnsi="Times New Roman" w:cs="Times New Roman"/>
          <w:b/>
          <w:bCs/>
          <w:i/>
          <w:iCs/>
          <w:lang w:eastAsia="zh-CN" w:bidi="pl-PL"/>
        </w:rPr>
        <w:t xml:space="preserve">m świadomy/a o odpowiedzialności karnej za złożenie fałszywego oświadczenia. </w:t>
      </w:r>
    </w:p>
    <w:p w14:paraId="0D26FC57" w14:textId="77777777" w:rsidR="00942AD7" w:rsidRPr="00121FE4" w:rsidRDefault="00942AD7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666FCD2B" w14:textId="77777777" w:rsidR="00942AD7" w:rsidRPr="00121FE4" w:rsidRDefault="00942AD7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11D2DA7C" w14:textId="77777777" w:rsidR="00534465" w:rsidRPr="00121FE4" w:rsidRDefault="00534465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6A7C2F0A" w14:textId="77777777" w:rsidR="00534465" w:rsidRPr="00121FE4" w:rsidRDefault="00534465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6D34DED0" w14:textId="77777777" w:rsidR="00534465" w:rsidRPr="00121FE4" w:rsidRDefault="00534465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71229C65" w14:textId="77777777" w:rsidR="00534465" w:rsidRPr="00121FE4" w:rsidRDefault="00534465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661CA0E6" w14:textId="77777777" w:rsidR="00534465" w:rsidRPr="00121FE4" w:rsidRDefault="00534465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7D965057" w14:textId="57D6CA52" w:rsidR="003200BE" w:rsidRPr="00121FE4" w:rsidRDefault="003200BE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>………………………………………………..</w:t>
      </w:r>
      <w:r w:rsidRPr="00121FE4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ab/>
        <w:t xml:space="preserve">         ……….……</w:t>
      </w:r>
      <w:r w:rsidR="00E66AE0" w:rsidRPr="00121FE4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>…….</w:t>
      </w:r>
      <w:r w:rsidRPr="00121FE4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>………………………………………………</w:t>
      </w:r>
    </w:p>
    <w:p w14:paraId="0A951697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240" w:lineRule="auto"/>
        <w:ind w:right="17"/>
        <w:rPr>
          <w:rFonts w:ascii="Times New Roman" w:eastAsia="Tahoma" w:hAnsi="Times New Roman" w:cs="Tahoma"/>
          <w:b/>
          <w:bCs/>
          <w:sz w:val="18"/>
          <w:szCs w:val="18"/>
          <w:lang w:eastAsia="zh-CN" w:bidi="pl-PL"/>
        </w:rPr>
      </w:pPr>
      <w:r w:rsidRPr="00121FE4">
        <w:rPr>
          <w:rFonts w:ascii="Times New Roman" w:eastAsia="Times New Roman" w:hAnsi="Times New Roman" w:cs="Times New Roman"/>
          <w:sz w:val="16"/>
          <w:szCs w:val="16"/>
          <w:lang w:eastAsia="zh-CN" w:bidi="pl-PL"/>
        </w:rPr>
        <w:t xml:space="preserve">    </w:t>
      </w:r>
      <w:r w:rsidRPr="00121FE4">
        <w:rPr>
          <w:rFonts w:ascii="Times New Roman" w:eastAsia="Times New Roman" w:hAnsi="Times New Roman" w:cs="Times New Roman"/>
          <w:sz w:val="16"/>
          <w:szCs w:val="16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miejscowość i data</w:t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  <w:t xml:space="preserve">          </w:t>
      </w:r>
      <w:r w:rsidRPr="00121FE4">
        <w:rPr>
          <w:rFonts w:ascii="Times New Roman" w:eastAsia="Tahoma" w:hAnsi="Times New Roman" w:cs="Times New Roman"/>
          <w:sz w:val="14"/>
          <w:szCs w:val="16"/>
          <w:lang w:eastAsia="zh-CN" w:bidi="pl-PL"/>
        </w:rPr>
        <w:t xml:space="preserve">   </w:t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 xml:space="preserve">podpis i pieczęć  wnioskodawcy  zamierzającego wyposażyć </w:t>
      </w:r>
    </w:p>
    <w:p w14:paraId="1490516F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240" w:lineRule="auto"/>
        <w:ind w:right="17"/>
        <w:rPr>
          <w:rFonts w:ascii="Times New Roman" w:eastAsia="Tahoma" w:hAnsi="Times New Roman" w:cs="Tahoma"/>
          <w:b/>
          <w:bCs/>
          <w:sz w:val="18"/>
          <w:szCs w:val="18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lub doposażyć stanowisko pracy  lub osoby uprawnionej </w:t>
      </w:r>
    </w:p>
    <w:p w14:paraId="7F90DA19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240" w:lineRule="auto"/>
        <w:ind w:right="17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>do jego reprezentowania</w:t>
      </w:r>
      <w:r w:rsidRPr="00121FE4">
        <w:rPr>
          <w:rFonts w:ascii="Times New Roman" w:eastAsia="Tahoma" w:hAnsi="Times New Roman" w:cs="Times New Roman"/>
          <w:sz w:val="14"/>
          <w:szCs w:val="16"/>
          <w:lang w:eastAsia="zh-CN" w:bidi="pl-PL"/>
        </w:rPr>
        <w:t xml:space="preserve"> </w:t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                                  </w:t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  <w:t xml:space="preserve">  </w:t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121FE4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  <w:t xml:space="preserve">                                                                                   </w:t>
      </w:r>
    </w:p>
    <w:p w14:paraId="730BFBEC" w14:textId="77777777" w:rsidR="003200BE" w:rsidRPr="00121FE4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sz w:val="18"/>
          <w:szCs w:val="18"/>
          <w:lang w:eastAsia="zh-CN" w:bidi="pl-PL"/>
        </w:rPr>
      </w:pPr>
    </w:p>
    <w:p w14:paraId="3186DF4E" w14:textId="08498AA5" w:rsidR="00AC098E" w:rsidRPr="00121FE4" w:rsidRDefault="00AC098E" w:rsidP="00E42A5C">
      <w:pPr>
        <w:widowControl w:val="0"/>
        <w:suppressLineNumbers/>
        <w:suppressAutoHyphens/>
        <w:spacing w:after="0" w:line="240" w:lineRule="auto"/>
        <w:rPr>
          <w:rFonts w:ascii="Times New Roman" w:eastAsia="SimSun" w:hAnsi="Times New Roman" w:cs="Mangal"/>
          <w:bCs/>
          <w:kern w:val="1"/>
          <w:sz w:val="20"/>
          <w:szCs w:val="20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</w:p>
    <w:p w14:paraId="6E43E60B" w14:textId="38B595EA" w:rsidR="00AC098E" w:rsidRPr="00121FE4" w:rsidRDefault="00AC098E" w:rsidP="00AC098E">
      <w:pPr>
        <w:widowControl w:val="0"/>
        <w:suppressAutoHyphens/>
        <w:spacing w:after="120" w:line="240" w:lineRule="auto"/>
        <w:rPr>
          <w:rFonts w:ascii="Times New Roman" w:eastAsia="SimSun" w:hAnsi="Times New Roman" w:cs="Mangal"/>
          <w:b/>
          <w:bCs/>
          <w:kern w:val="1"/>
          <w:lang w:eastAsia="zh-CN" w:bidi="hi-IN"/>
        </w:rPr>
      </w:pPr>
      <w:r w:rsidRPr="00121FE4">
        <w:rPr>
          <w:rFonts w:ascii="Times New Roman" w:eastAsia="SimSun" w:hAnsi="Times New Roman" w:cs="Mangal"/>
          <w:b/>
          <w:bCs/>
          <w:kern w:val="1"/>
          <w:lang w:eastAsia="zh-CN" w:bidi="hi-IN"/>
        </w:rPr>
        <w:t xml:space="preserve"> </w:t>
      </w:r>
    </w:p>
    <w:p w14:paraId="41DF6D14" w14:textId="77777777" w:rsidR="00F472EA" w:rsidRPr="00121FE4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34CD708F" w14:textId="77777777" w:rsidR="00F472EA" w:rsidRPr="00121FE4" w:rsidRDefault="00F472EA" w:rsidP="00F472EA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  <w:r w:rsidRPr="00121FE4"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  <w:t>ZAŁĄCZNIKI:</w:t>
      </w:r>
      <w:r w:rsidRPr="00121FE4"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  <w:tab/>
      </w:r>
    </w:p>
    <w:p w14:paraId="4863E26F" w14:textId="77777777" w:rsidR="00F472EA" w:rsidRPr="00121FE4" w:rsidRDefault="00F472EA" w:rsidP="00F472EA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</w:p>
    <w:p w14:paraId="3AF296EA" w14:textId="77777777" w:rsidR="00F472EA" w:rsidRPr="00121FE4" w:rsidRDefault="00F472EA" w:rsidP="00F472EA">
      <w:pPr>
        <w:widowControl w:val="0"/>
        <w:numPr>
          <w:ilvl w:val="0"/>
          <w:numId w:val="8"/>
        </w:numPr>
        <w:tabs>
          <w:tab w:val="clear" w:pos="-12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</w:pPr>
      <w:r w:rsidRPr="00121FE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>Kserokopia umowy spółki wraz z aneksami w przypadku spółek prawa cywilnego oraz koncesja lub pozwolenie na prowadzenie działalności - w przypadku, gdy wymaga tego przepis prawa.</w:t>
      </w:r>
    </w:p>
    <w:p w14:paraId="079459A4" w14:textId="77777777" w:rsidR="00F472EA" w:rsidRPr="00121FE4" w:rsidRDefault="00F472EA" w:rsidP="00F472EA">
      <w:pPr>
        <w:widowControl w:val="0"/>
        <w:numPr>
          <w:ilvl w:val="0"/>
          <w:numId w:val="8"/>
        </w:numPr>
        <w:tabs>
          <w:tab w:val="clear" w:pos="-12"/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Kserokopia statutu w przypadku osób prawnych.</w:t>
      </w:r>
    </w:p>
    <w:p w14:paraId="613F98C1" w14:textId="77777777" w:rsidR="00F472EA" w:rsidRPr="00121FE4" w:rsidRDefault="00F472EA" w:rsidP="00F472EA">
      <w:pPr>
        <w:widowControl w:val="0"/>
        <w:numPr>
          <w:ilvl w:val="0"/>
          <w:numId w:val="8"/>
        </w:numPr>
        <w:tabs>
          <w:tab w:val="clear" w:pos="-12"/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Dokument potwierdzający uprawnienie osoby do reprezentowania Wnioskodawcy np. pełnomocnictwo, upoważnienie.</w:t>
      </w:r>
    </w:p>
    <w:p w14:paraId="5FD41C72" w14:textId="77777777" w:rsidR="00F472EA" w:rsidRPr="00121FE4" w:rsidRDefault="00F472EA" w:rsidP="00F472EA">
      <w:pPr>
        <w:widowControl w:val="0"/>
        <w:numPr>
          <w:ilvl w:val="0"/>
          <w:numId w:val="8"/>
        </w:numPr>
        <w:tabs>
          <w:tab w:val="clear" w:pos="-12"/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Zaświadczenie o wpisie do ewidencji szkół i placówek niepublicznych ( dotyczy niepublicznych przedszkoli i niepublicznych szkół).</w:t>
      </w:r>
    </w:p>
    <w:p w14:paraId="675436AD" w14:textId="77777777" w:rsidR="00F472EA" w:rsidRPr="00121FE4" w:rsidRDefault="00F472EA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Dokument potwierdzający formę prawną funkcjonowania wnioskodawcy.</w:t>
      </w:r>
    </w:p>
    <w:p w14:paraId="24C26EF4" w14:textId="6D18A724" w:rsidR="00F472EA" w:rsidRPr="00121FE4" w:rsidRDefault="00F472EA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Zgłoszenie krajowej oferty pracy</w:t>
      </w:r>
      <w:r w:rsidR="00072142"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.</w:t>
      </w:r>
    </w:p>
    <w:p w14:paraId="6534F1A9" w14:textId="388EBC72" w:rsidR="009C4A7D" w:rsidRPr="00121FE4" w:rsidRDefault="009C4A7D" w:rsidP="009C4A7D">
      <w:pPr>
        <w:pStyle w:val="Tekstpodstawowy"/>
        <w:widowControl/>
        <w:numPr>
          <w:ilvl w:val="0"/>
          <w:numId w:val="8"/>
        </w:numPr>
        <w:suppressAutoHyphens w:val="0"/>
        <w:spacing w:after="0"/>
        <w:jc w:val="both"/>
        <w:rPr>
          <w:rFonts w:cs="Times New Roman"/>
          <w:b/>
          <w:u w:val="single"/>
        </w:rPr>
      </w:pPr>
      <w:r w:rsidRPr="00121FE4">
        <w:rPr>
          <w:rFonts w:cs="Times New Roman"/>
          <w:sz w:val="20"/>
          <w:szCs w:val="20"/>
        </w:rPr>
        <w:t>Zaświadczenie z Urzędu Skarbowego i Zakładu Ubezpieczeń Społecznych o niezaleganiu z płatnością składek (wydane na dzień składania wniosku)</w:t>
      </w:r>
      <w:r w:rsidRPr="00121FE4">
        <w:rPr>
          <w:rFonts w:cs="Times New Roman"/>
        </w:rPr>
        <w:t xml:space="preserve"> .</w:t>
      </w:r>
    </w:p>
    <w:p w14:paraId="49B67706" w14:textId="75335165" w:rsidR="00A7743E" w:rsidRPr="00121FE4" w:rsidRDefault="00A7743E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 xml:space="preserve">Oświadczenie o wysokości otrzymanej pomocy </w:t>
      </w:r>
      <w:r w:rsidRPr="00121FE4">
        <w:rPr>
          <w:rFonts w:ascii="Times New Roman" w:eastAsia="SimSun" w:hAnsi="Times New Roman" w:cs="Times New Roman"/>
          <w:i/>
          <w:kern w:val="1"/>
          <w:sz w:val="20"/>
          <w:szCs w:val="20"/>
          <w:lang w:eastAsia="zh-CN" w:bidi="hi-IN"/>
        </w:rPr>
        <w:t xml:space="preserve">de </w:t>
      </w:r>
      <w:proofErr w:type="spellStart"/>
      <w:r w:rsidRPr="00121FE4">
        <w:rPr>
          <w:rFonts w:ascii="Times New Roman" w:eastAsia="SimSun" w:hAnsi="Times New Roman" w:cs="Times New Roman"/>
          <w:i/>
          <w:kern w:val="1"/>
          <w:sz w:val="20"/>
          <w:szCs w:val="20"/>
          <w:lang w:eastAsia="zh-CN" w:bidi="hi-IN"/>
        </w:rPr>
        <w:t>minimis</w:t>
      </w:r>
      <w:proofErr w:type="spellEnd"/>
      <w:r w:rsidRPr="00121FE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 xml:space="preserve"> - </w:t>
      </w:r>
      <w:r w:rsidRPr="00121FE4">
        <w:rPr>
          <w:rFonts w:ascii="Times New Roman" w:eastAsia="SimSun" w:hAnsi="Times New Roman" w:cs="Times New Roman"/>
          <w:b/>
          <w:kern w:val="1"/>
          <w:sz w:val="20"/>
          <w:szCs w:val="20"/>
          <w:lang w:eastAsia="zh-CN" w:bidi="hi-IN"/>
        </w:rPr>
        <w:t>Załącznik nr 1</w:t>
      </w:r>
    </w:p>
    <w:p w14:paraId="2102C4FA" w14:textId="6912FEA4" w:rsidR="00072142" w:rsidRPr="00121FE4" w:rsidRDefault="00072142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Informacja</w:t>
      </w:r>
      <w:r w:rsidR="00C7246F"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Wnioskodawcy</w:t>
      </w: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o przetwarzaniu danych osobowych – </w:t>
      </w:r>
      <w:r w:rsidRPr="00121FE4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Załącznik nr 2</w:t>
      </w:r>
    </w:p>
    <w:p w14:paraId="756B9014" w14:textId="122F898C" w:rsidR="00072142" w:rsidRPr="00121FE4" w:rsidRDefault="00072142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Oświadczenie poręczyciela </w:t>
      </w:r>
      <w:r w:rsidR="00C7246F"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– </w:t>
      </w:r>
      <w:r w:rsidR="00C7246F" w:rsidRPr="00121FE4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Załącznik nr 3</w:t>
      </w:r>
    </w:p>
    <w:p w14:paraId="18B650D7" w14:textId="01028094" w:rsidR="00C7246F" w:rsidRPr="00121FE4" w:rsidRDefault="00C7246F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Informacja poręczyciela oraz współmałżonka poręczyciela o przetwarzaniu danych osobowych </w:t>
      </w:r>
      <w:r w:rsidR="007B3809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-</w:t>
      </w:r>
      <w:r w:rsidRPr="00121FE4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Załącznik nr 4</w:t>
      </w:r>
    </w:p>
    <w:p w14:paraId="442226F5" w14:textId="44BC858B" w:rsidR="00C7246F" w:rsidRPr="00121FE4" w:rsidRDefault="00C7246F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Zaświadczenie z zakładu pracy poręczyciela o dochodach –</w:t>
      </w:r>
      <w:r w:rsidRPr="00121FE4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 xml:space="preserve"> Załącznik nr 5</w:t>
      </w:r>
    </w:p>
    <w:p w14:paraId="56ED0DDB" w14:textId="0F5BFC7E" w:rsidR="00C7246F" w:rsidRPr="00121FE4" w:rsidRDefault="00C7246F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Oświadczenie współmałżonka poręczyciela</w:t>
      </w:r>
      <w:r w:rsidRPr="00121FE4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 xml:space="preserve"> – Załącznik nr 6</w:t>
      </w:r>
    </w:p>
    <w:p w14:paraId="76A7C880" w14:textId="26621CFB" w:rsidR="00A7743E" w:rsidRPr="00121FE4" w:rsidRDefault="00A7743E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121FE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 xml:space="preserve">Formularz informacji przedstawianych przy ubieganiu się o pomoc </w:t>
      </w:r>
      <w:r w:rsidRPr="00121FE4">
        <w:rPr>
          <w:rFonts w:ascii="Times New Roman" w:eastAsia="SimSun" w:hAnsi="Times New Roman" w:cs="Times New Roman"/>
          <w:i/>
          <w:kern w:val="1"/>
          <w:sz w:val="20"/>
          <w:szCs w:val="20"/>
          <w:lang w:eastAsia="zh-CN" w:bidi="hi-IN"/>
        </w:rPr>
        <w:t xml:space="preserve">de </w:t>
      </w:r>
      <w:proofErr w:type="spellStart"/>
      <w:r w:rsidRPr="00121FE4">
        <w:rPr>
          <w:rFonts w:ascii="Times New Roman" w:eastAsia="SimSun" w:hAnsi="Times New Roman" w:cs="Times New Roman"/>
          <w:i/>
          <w:kern w:val="1"/>
          <w:sz w:val="20"/>
          <w:szCs w:val="20"/>
          <w:lang w:eastAsia="zh-CN" w:bidi="hi-IN"/>
        </w:rPr>
        <w:t>minimis</w:t>
      </w:r>
      <w:proofErr w:type="spellEnd"/>
      <w:r w:rsidRPr="00121FE4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 xml:space="preserve"> – </w:t>
      </w:r>
      <w:r w:rsidRPr="00121FE4"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eastAsia="zh-CN" w:bidi="hi-IN"/>
        </w:rPr>
        <w:t>Załącznik nr 7</w:t>
      </w:r>
    </w:p>
    <w:p w14:paraId="45026BBF" w14:textId="77777777" w:rsidR="00F472EA" w:rsidRPr="00121FE4" w:rsidRDefault="00F472EA" w:rsidP="00F472EA">
      <w:pPr>
        <w:pStyle w:val="Akapitzlist"/>
        <w:widowControl w:val="0"/>
        <w:spacing w:line="276" w:lineRule="auto"/>
        <w:ind w:left="567" w:right="15"/>
        <w:rPr>
          <w:rFonts w:eastAsia="Tahoma" w:cs="Tahoma"/>
          <w:b/>
          <w:bCs/>
          <w:sz w:val="18"/>
          <w:szCs w:val="18"/>
          <w:lang w:eastAsia="zh-CN" w:bidi="pl-PL"/>
        </w:rPr>
      </w:pPr>
    </w:p>
    <w:p w14:paraId="08EC48F2" w14:textId="77777777" w:rsidR="00F472EA" w:rsidRDefault="00F472EA" w:rsidP="00F472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</w:pPr>
    </w:p>
    <w:p w14:paraId="5EAB9686" w14:textId="77777777" w:rsidR="004919B7" w:rsidRDefault="004919B7" w:rsidP="00F472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</w:pPr>
    </w:p>
    <w:p w14:paraId="464F3713" w14:textId="77777777" w:rsidR="004919B7" w:rsidRPr="00121FE4" w:rsidRDefault="004919B7" w:rsidP="00F472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</w:pPr>
    </w:p>
    <w:p w14:paraId="6BB7151F" w14:textId="77777777" w:rsidR="00F472EA" w:rsidRPr="00121FE4" w:rsidRDefault="00F472EA" w:rsidP="00F472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</w:pPr>
      <w:r w:rsidRPr="00121FE4"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  <w:t>Uwaga</w:t>
      </w:r>
    </w:p>
    <w:p w14:paraId="69B242B7" w14:textId="77777777" w:rsidR="00F472EA" w:rsidRPr="00121FE4" w:rsidRDefault="00F472EA" w:rsidP="00F472EA">
      <w:pPr>
        <w:widowControl w:val="0"/>
        <w:suppressAutoHyphens/>
        <w:spacing w:after="0" w:line="240" w:lineRule="auto"/>
        <w:ind w:right="449"/>
        <w:jc w:val="both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  <w:r w:rsidRPr="00121FE4">
        <w:rPr>
          <w:rFonts w:ascii="Times New Roman" w:eastAsia="SimSun" w:hAnsi="Times New Roman" w:cs="Times New Roman"/>
          <w:b/>
          <w:kern w:val="1"/>
          <w:lang w:eastAsia="zh-CN" w:bidi="hi-IN"/>
        </w:rPr>
        <w:t>Dołączone do wniosku kopie dokumentów powinny być aktualne oraz potwierdzone przez Wnioskodawcę za zgodność z oryginałem</w:t>
      </w:r>
      <w:r w:rsidRPr="00121FE4"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  <w:t>.</w:t>
      </w:r>
    </w:p>
    <w:p w14:paraId="7B77DD83" w14:textId="77777777" w:rsidR="005673BC" w:rsidRDefault="005673BC">
      <w:pPr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  <w:r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  <w:br w:type="page"/>
      </w:r>
    </w:p>
    <w:p w14:paraId="2262528D" w14:textId="78053965" w:rsidR="005B266B" w:rsidRPr="00121FE4" w:rsidRDefault="00AC098E" w:rsidP="005B26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21FE4"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  <w:lastRenderedPageBreak/>
        <w:t>Załącznik nr 1</w:t>
      </w:r>
      <w:r w:rsidRPr="00121FE4">
        <w:rPr>
          <w:rFonts w:ascii="Times New Roman" w:eastAsia="SimSun" w:hAnsi="Times New Roman" w:cs="Mangal"/>
          <w:kern w:val="1"/>
          <w:sz w:val="18"/>
          <w:szCs w:val="18"/>
          <w:lang w:eastAsia="zh-CN" w:bidi="hi-IN"/>
        </w:rPr>
        <w:t xml:space="preserve"> </w:t>
      </w:r>
      <w:r w:rsidRPr="00121FE4">
        <w:rPr>
          <w:rFonts w:ascii="Times New Roman" w:eastAsia="SimSun" w:hAnsi="Times New Roman" w:cs="Mangal"/>
          <w:b/>
          <w:bCs/>
          <w:kern w:val="1"/>
          <w:sz w:val="18"/>
          <w:szCs w:val="18"/>
          <w:lang w:eastAsia="zh-CN" w:bidi="hi-IN"/>
        </w:rPr>
        <w:t>do wniosku</w:t>
      </w:r>
      <w:r w:rsidR="005B266B"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5B266B"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refundację ze środków Funduszu Pracy kosztów wyposażenia lub doposażenia stanowiska pracy</w:t>
      </w:r>
      <w:r w:rsidR="005B266B"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2B767A01" w14:textId="3105C2BD" w:rsidR="00AC098E" w:rsidRPr="00121FE4" w:rsidRDefault="00AC098E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kern w:val="1"/>
          <w:sz w:val="18"/>
          <w:szCs w:val="18"/>
          <w:lang w:eastAsia="zh-CN" w:bidi="hi-IN"/>
        </w:rPr>
      </w:pPr>
      <w:r w:rsidRPr="00121FE4">
        <w:rPr>
          <w:rFonts w:ascii="Times New Roman" w:eastAsia="SimSun" w:hAnsi="Times New Roman" w:cs="Mangal"/>
          <w:b/>
          <w:bCs/>
          <w:kern w:val="1"/>
          <w:sz w:val="18"/>
          <w:szCs w:val="18"/>
          <w:lang w:eastAsia="zh-CN" w:bidi="hi-IN"/>
        </w:rPr>
        <w:t xml:space="preserve"> </w:t>
      </w:r>
    </w:p>
    <w:p w14:paraId="7B3352A6" w14:textId="77777777" w:rsidR="00AC098E" w:rsidRPr="00121FE4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16"/>
          <w:szCs w:val="24"/>
          <w:lang w:eastAsia="zh-CN" w:bidi="hi-IN"/>
        </w:rPr>
        <w:t xml:space="preserve"> </w:t>
      </w:r>
    </w:p>
    <w:p w14:paraId="7AF6A5C9" w14:textId="77777777" w:rsidR="00AC098E" w:rsidRPr="00121FE4" w:rsidRDefault="00AC098E" w:rsidP="00AC098E">
      <w:pPr>
        <w:widowControl w:val="0"/>
        <w:suppressAutoHyphens/>
        <w:spacing w:after="0" w:line="250" w:lineRule="auto"/>
        <w:ind w:left="5664" w:right="447" w:firstLine="708"/>
        <w:jc w:val="right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6342F70B" w14:textId="77777777" w:rsidR="00AC098E" w:rsidRPr="00121FE4" w:rsidRDefault="00AC098E" w:rsidP="00AC098E">
      <w:pPr>
        <w:widowControl w:val="0"/>
        <w:suppressAutoHyphens/>
        <w:spacing w:after="0" w:line="250" w:lineRule="auto"/>
        <w:ind w:left="5664" w:right="447" w:firstLine="708"/>
        <w:jc w:val="right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1B0C57E9" w14:textId="60BCB205" w:rsidR="00AC098E" w:rsidRPr="00121FE4" w:rsidRDefault="00AC098E" w:rsidP="00AC098E">
      <w:pPr>
        <w:widowControl w:val="0"/>
        <w:suppressAutoHyphens/>
        <w:spacing w:after="0" w:line="250" w:lineRule="auto"/>
        <w:ind w:left="5664" w:right="447" w:firstLine="708"/>
        <w:jc w:val="right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Garwolin, dnia ...........</w:t>
      </w:r>
      <w:r w:rsidR="00E66AE0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.........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........</w:t>
      </w:r>
    </w:p>
    <w:p w14:paraId="4395433C" w14:textId="77777777" w:rsidR="00AC098E" w:rsidRPr="00121FE4" w:rsidRDefault="00AC098E" w:rsidP="00AC098E">
      <w:pPr>
        <w:widowControl w:val="0"/>
        <w:suppressAutoHyphens/>
        <w:spacing w:after="0" w:line="250" w:lineRule="auto"/>
        <w:ind w:right="447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....................................................................... 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              </w:t>
      </w:r>
    </w:p>
    <w:p w14:paraId="50413A79" w14:textId="77777777" w:rsidR="00AC098E" w:rsidRPr="00121FE4" w:rsidRDefault="00AC098E" w:rsidP="00AC098E">
      <w:pPr>
        <w:widowControl w:val="0"/>
        <w:suppressAutoHyphens/>
        <w:spacing w:after="4" w:line="249" w:lineRule="auto"/>
        <w:ind w:left="10" w:right="44" w:hanging="10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 xml:space="preserve">                                 (nazwa firmy) </w:t>
      </w:r>
    </w:p>
    <w:p w14:paraId="716D2073" w14:textId="77777777" w:rsidR="00AC098E" w:rsidRPr="00121FE4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0282DC95" w14:textId="77777777" w:rsidR="00AC098E" w:rsidRPr="00121FE4" w:rsidRDefault="00AC098E" w:rsidP="00AC098E">
      <w:pPr>
        <w:widowControl w:val="0"/>
        <w:suppressAutoHyphens/>
        <w:spacing w:after="5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....................................................................... </w:t>
      </w:r>
    </w:p>
    <w:p w14:paraId="7154FCE5" w14:textId="77777777" w:rsidR="00AC098E" w:rsidRPr="00121FE4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6476C2F2" w14:textId="77777777" w:rsidR="00AC098E" w:rsidRPr="00121FE4" w:rsidRDefault="00AC098E" w:rsidP="00AC098E">
      <w:pPr>
        <w:widowControl w:val="0"/>
        <w:suppressAutoHyphens/>
        <w:spacing w:after="5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....................................................................... </w:t>
      </w:r>
    </w:p>
    <w:p w14:paraId="3B21A218" w14:textId="77777777" w:rsidR="00AC098E" w:rsidRPr="00121FE4" w:rsidRDefault="00AC098E" w:rsidP="00AC098E">
      <w:pPr>
        <w:widowControl w:val="0"/>
        <w:suppressAutoHyphens/>
        <w:spacing w:after="4" w:line="249" w:lineRule="auto"/>
        <w:ind w:left="10" w:right="44" w:hanging="10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 xml:space="preserve">                                      (adres ) </w:t>
      </w:r>
    </w:p>
    <w:p w14:paraId="239A365A" w14:textId="69233873" w:rsidR="00AC098E" w:rsidRPr="00121FE4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2809F438" w14:textId="77777777" w:rsidR="00361F2C" w:rsidRPr="00121FE4" w:rsidRDefault="00361F2C" w:rsidP="00AC098E">
      <w:pPr>
        <w:widowControl w:val="0"/>
        <w:suppressAutoHyphens/>
        <w:spacing w:after="18" w:line="240" w:lineRule="auto"/>
        <w:ind w:left="10" w:right="444" w:hanging="10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</w:p>
    <w:p w14:paraId="6E23F32F" w14:textId="584D4982" w:rsidR="00AC098E" w:rsidRPr="00121FE4" w:rsidRDefault="00AC098E" w:rsidP="00AC098E">
      <w:pPr>
        <w:widowControl w:val="0"/>
        <w:suppressAutoHyphens/>
        <w:spacing w:after="18" w:line="240" w:lineRule="auto"/>
        <w:ind w:left="10" w:right="444" w:hanging="10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OŚWIADCZENIE WNIOSKODAWCY </w:t>
      </w:r>
    </w:p>
    <w:p w14:paraId="74354E27" w14:textId="77777777" w:rsidR="00AC098E" w:rsidRPr="00121FE4" w:rsidRDefault="00AC098E" w:rsidP="00AC098E">
      <w:pPr>
        <w:widowControl w:val="0"/>
        <w:suppressAutoHyphens/>
        <w:spacing w:after="18" w:line="240" w:lineRule="auto"/>
        <w:ind w:left="10" w:right="446" w:hanging="10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O WYSOKOŚCI OTRZYMANEJ POMOCY DE MINIMIS,  </w:t>
      </w:r>
    </w:p>
    <w:p w14:paraId="3C042694" w14:textId="77777777" w:rsidR="00AC098E" w:rsidRPr="00121FE4" w:rsidRDefault="00AC098E" w:rsidP="00AC098E">
      <w:pPr>
        <w:widowControl w:val="0"/>
        <w:suppressAutoHyphens/>
        <w:spacing w:after="18" w:line="240" w:lineRule="auto"/>
        <w:ind w:left="10" w:right="444" w:hanging="10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ORAZ POMOCY DE MINIMIS W ROLNICTWIE LUB RYBOŁÓWSTWIE </w:t>
      </w:r>
    </w:p>
    <w:p w14:paraId="0648D1B6" w14:textId="77777777" w:rsidR="00AC098E" w:rsidRPr="00121FE4" w:rsidRDefault="00AC098E" w:rsidP="00AC098E">
      <w:pPr>
        <w:widowControl w:val="0"/>
        <w:suppressAutoHyphens/>
        <w:spacing w:after="112" w:line="240" w:lineRule="auto"/>
        <w:ind w:right="394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</w:p>
    <w:p w14:paraId="0A0F3043" w14:textId="2C7DBD22" w:rsidR="00AC098E" w:rsidRPr="00121FE4" w:rsidRDefault="00AC098E" w:rsidP="00D308FE">
      <w:pPr>
        <w:widowControl w:val="0"/>
        <w:suppressAutoHyphens/>
        <w:spacing w:after="107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Oświadczam, że</w:t>
      </w:r>
      <w:r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w okresie minionych trzech lat od daty złożenia wniosku: </w:t>
      </w:r>
      <w:r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</w:p>
    <w:p w14:paraId="03BB3516" w14:textId="77777777" w:rsidR="00AC098E" w:rsidRPr="00121FE4" w:rsidRDefault="00AC098E" w:rsidP="00AC098E">
      <w:pPr>
        <w:widowControl w:val="0"/>
        <w:suppressAutoHyphens/>
        <w:spacing w:after="140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1) </w:t>
      </w:r>
    </w:p>
    <w:p w14:paraId="3FF0500E" w14:textId="4431FDA8" w:rsidR="00AC098E" w:rsidRPr="00121FE4" w:rsidRDefault="005037FF" w:rsidP="005037FF">
      <w:pPr>
        <w:widowControl w:val="0"/>
        <w:suppressAutoHyphens/>
        <w:spacing w:after="139" w:line="265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2257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nie otrzymałem(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pomocy de 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, </w:t>
      </w:r>
    </w:p>
    <w:p w14:paraId="013BF25F" w14:textId="2C53FCA0" w:rsidR="00AC098E" w:rsidRPr="00121FE4" w:rsidRDefault="005037FF" w:rsidP="005037FF">
      <w:pPr>
        <w:widowControl w:val="0"/>
        <w:suppressAutoHyphens/>
        <w:spacing w:after="5" w:line="359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15885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otrzymałem(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pomoc de 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</w:t>
      </w:r>
      <w:r w:rsidR="005673BC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wysokości …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………….… Euro, w załączeniu przedkładam wydruk z System</w:t>
      </w:r>
      <w:r w:rsidR="00AC098E" w:rsidRPr="00121FE4">
        <w:rPr>
          <w:rFonts w:ascii="Times New Roman" w:eastAsia="SimSun" w:hAnsi="Times New Roman" w:cs="Mangal"/>
          <w:bCs/>
          <w:kern w:val="1"/>
          <w:sz w:val="24"/>
          <w:szCs w:val="24"/>
          <w:lang w:eastAsia="zh-CN" w:bidi="hi-IN"/>
        </w:rPr>
        <w:t>u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Udostępniania Danych o Pomocy Publicznej</w:t>
      </w:r>
      <w:r w:rsidR="00AC098E"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SUDOP. </w:t>
      </w:r>
    </w:p>
    <w:p w14:paraId="73CDCC59" w14:textId="77777777" w:rsidR="00AC098E" w:rsidRPr="00121FE4" w:rsidRDefault="00AC098E" w:rsidP="00AC098E">
      <w:pPr>
        <w:widowControl w:val="0"/>
        <w:suppressAutoHyphens/>
        <w:spacing w:after="112" w:line="240" w:lineRule="auto"/>
        <w:ind w:left="72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3925681F" w14:textId="77777777" w:rsidR="00AC098E" w:rsidRPr="00121FE4" w:rsidRDefault="00AC098E" w:rsidP="00AC098E">
      <w:pPr>
        <w:widowControl w:val="0"/>
        <w:suppressAutoHyphens/>
        <w:spacing w:after="141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2) </w:t>
      </w:r>
    </w:p>
    <w:bookmarkStart w:id="1" w:name="_Hlk173828732"/>
    <w:p w14:paraId="6B1840F4" w14:textId="6F5BAD09" w:rsidR="00AC098E" w:rsidRPr="00121FE4" w:rsidRDefault="005037FF" w:rsidP="005037FF">
      <w:pPr>
        <w:widowControl w:val="0"/>
        <w:suppressAutoHyphens/>
        <w:spacing w:after="141" w:line="265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511948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nie otrzymałem(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pomocy de 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rolnictwie lub rybołówstwie, </w:t>
      </w:r>
    </w:p>
    <w:p w14:paraId="1C80CCB9" w14:textId="31312AE1" w:rsidR="00AC098E" w:rsidRPr="00121FE4" w:rsidRDefault="005037FF" w:rsidP="005037FF">
      <w:pPr>
        <w:widowControl w:val="0"/>
        <w:suppressAutoHyphens/>
        <w:spacing w:after="5" w:line="358" w:lineRule="auto"/>
        <w:ind w:left="722" w:right="27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444185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otrzymałem(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pomoc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de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w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rolnictwie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lub </w:t>
      </w:r>
      <w:bookmarkEnd w:id="1"/>
      <w:r w:rsidR="005673BC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rybołówstwie w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wysokości ………….……. Euro, w załączeniu przedkładam wydruk z System</w:t>
      </w:r>
      <w:r w:rsidR="00AC098E" w:rsidRPr="00121FE4">
        <w:rPr>
          <w:rFonts w:ascii="Times New Roman" w:eastAsia="SimSun" w:hAnsi="Times New Roman" w:cs="Mangal"/>
          <w:bCs/>
          <w:kern w:val="1"/>
          <w:sz w:val="24"/>
          <w:szCs w:val="24"/>
          <w:lang w:eastAsia="zh-CN" w:bidi="hi-IN"/>
        </w:rPr>
        <w:t>u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Udostępniania Danych o Pomocy Publicznej</w:t>
      </w:r>
      <w:r w:rsidR="00AC098E" w:rsidRPr="00121FE4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SUDOP. </w:t>
      </w:r>
    </w:p>
    <w:p w14:paraId="143AA742" w14:textId="77777777" w:rsidR="00AC098E" w:rsidRPr="00121FE4" w:rsidRDefault="00AC098E" w:rsidP="00AC098E">
      <w:pPr>
        <w:spacing w:after="0" w:line="358" w:lineRule="auto"/>
        <w:ind w:right="27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3)</w:t>
      </w:r>
    </w:p>
    <w:p w14:paraId="292F3E7C" w14:textId="77777777" w:rsidR="00AC098E" w:rsidRPr="00121FE4" w:rsidRDefault="00AC098E" w:rsidP="00AC098E">
      <w:pPr>
        <w:widowControl w:val="0"/>
        <w:suppressAutoHyphens/>
        <w:spacing w:after="0" w:line="240" w:lineRule="auto"/>
        <w:ind w:left="713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147CD4AB" w14:textId="1D7F33A9" w:rsidR="00AC098E" w:rsidRPr="00121FE4" w:rsidRDefault="005037FF" w:rsidP="005037FF">
      <w:pPr>
        <w:widowControl w:val="0"/>
        <w:suppressAutoHyphens/>
        <w:spacing w:after="0" w:line="240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936964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nie uzyskałem(-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) innej pomocy w odniesieniu do tych samych kosztów kwalifikowalnych,</w:t>
      </w:r>
    </w:p>
    <w:p w14:paraId="13F771C0" w14:textId="77777777" w:rsidR="00AC098E" w:rsidRPr="00121FE4" w:rsidRDefault="00AC098E" w:rsidP="00AC098E">
      <w:pPr>
        <w:spacing w:after="0" w:line="240" w:lineRule="auto"/>
        <w:ind w:left="720"/>
        <w:contextualSpacing/>
        <w:rPr>
          <w:rFonts w:ascii="Calibri" w:eastAsia="Calibri" w:hAnsi="Calibri" w:cs="Times New Roman"/>
        </w:rPr>
      </w:pPr>
    </w:p>
    <w:p w14:paraId="16D38D1F" w14:textId="31B60B27" w:rsidR="00AC098E" w:rsidRPr="00121FE4" w:rsidRDefault="005037FF" w:rsidP="005037FF">
      <w:pPr>
        <w:widowControl w:val="0"/>
        <w:suppressAutoHyphens/>
        <w:spacing w:after="0" w:line="240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907195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121FE4">
        <w:rPr>
          <w:rFonts w:ascii="Times New Roman" w:eastAsia="SimSun" w:hAnsi="Times New Roman" w:cs="Times New Roman"/>
          <w:kern w:val="1"/>
          <w:lang w:eastAsia="zh-CN" w:bidi="hi-IN"/>
        </w:rPr>
        <w:t xml:space="preserve"> </w:t>
      </w:r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uzyskałem(-</w:t>
      </w:r>
      <w:proofErr w:type="spellStart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="00AC098E"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) inną pomoc w odniesieniu do tych samych kosztów kwalifikowalnych.</w:t>
      </w:r>
    </w:p>
    <w:p w14:paraId="4CD9A4D8" w14:textId="1D4887D9" w:rsidR="00AC098E" w:rsidRPr="00121FE4" w:rsidRDefault="00AC098E" w:rsidP="00AC098E">
      <w:pPr>
        <w:widowControl w:val="0"/>
        <w:suppressAutoHyphens/>
        <w:spacing w:after="0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760B017E" w14:textId="77777777" w:rsidR="00D308FE" w:rsidRPr="00121FE4" w:rsidRDefault="00D308FE" w:rsidP="00AC098E">
      <w:pPr>
        <w:widowControl w:val="0"/>
        <w:suppressAutoHyphens/>
        <w:spacing w:after="0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3F8DBA0F" w14:textId="77777777" w:rsidR="00D308FE" w:rsidRPr="00121FE4" w:rsidRDefault="00D308FE" w:rsidP="00AC098E">
      <w:pPr>
        <w:widowControl w:val="0"/>
        <w:suppressAutoHyphens/>
        <w:spacing w:after="0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1413A000" w14:textId="70417BC9" w:rsidR="00AC098E" w:rsidRPr="00121FE4" w:rsidRDefault="00AC098E" w:rsidP="005B266B">
      <w:pPr>
        <w:widowControl w:val="0"/>
        <w:suppressAutoHyphens/>
        <w:spacing w:after="0" w:line="240" w:lineRule="auto"/>
        <w:ind w:left="5664" w:firstLine="70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…………….………………………</w:t>
      </w:r>
      <w:r w:rsidRPr="00121FE4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</w:p>
    <w:p w14:paraId="1DE9615A" w14:textId="3B27B99A" w:rsidR="00D308FE" w:rsidRPr="00121FE4" w:rsidRDefault="00AC098E" w:rsidP="00D308FE">
      <w:pPr>
        <w:widowControl w:val="0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7318"/>
        </w:tabs>
        <w:suppressAutoHyphens/>
        <w:spacing w:after="0" w:line="265" w:lineRule="auto"/>
        <w:ind w:left="-5"/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</w:pP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  <w:t xml:space="preserve"> </w:t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  <w:t xml:space="preserve">                                             </w:t>
      </w:r>
      <w:r w:rsidRPr="00121FE4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  <w:t xml:space="preserve">(podpis Wnioskodawcy) </w:t>
      </w:r>
    </w:p>
    <w:p w14:paraId="162EAD18" w14:textId="77777777" w:rsidR="00D308FE" w:rsidRPr="00121FE4" w:rsidRDefault="00D308FE" w:rsidP="00D308FE">
      <w:pPr>
        <w:widowControl w:val="0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7318"/>
        </w:tabs>
        <w:suppressAutoHyphens/>
        <w:spacing w:after="0" w:line="265" w:lineRule="auto"/>
        <w:ind w:left="-5"/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</w:pPr>
    </w:p>
    <w:p w14:paraId="0A3F7E0E" w14:textId="77777777" w:rsidR="00D308FE" w:rsidRPr="00121FE4" w:rsidRDefault="00D308FE" w:rsidP="00D308FE">
      <w:pPr>
        <w:widowControl w:val="0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7318"/>
        </w:tabs>
        <w:suppressAutoHyphens/>
        <w:spacing w:after="0" w:line="265" w:lineRule="auto"/>
        <w:ind w:left="-5"/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</w:pPr>
    </w:p>
    <w:p w14:paraId="51E29B97" w14:textId="77777777" w:rsidR="00D308FE" w:rsidRPr="00121FE4" w:rsidRDefault="00D308FE" w:rsidP="00D308FE">
      <w:pPr>
        <w:widowControl w:val="0"/>
        <w:suppressAutoHyphens/>
        <w:spacing w:after="0" w:line="265" w:lineRule="auto"/>
        <w:ind w:left="5" w:right="278" w:hanging="10"/>
        <w:jc w:val="both"/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</w:pPr>
      <w:r w:rsidRPr="00121FE4"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  <w:tab/>
        <w:t xml:space="preserve"> Przypadki udzielonej pomocy można odszukać w systemie SUDOP </w:t>
      </w:r>
      <w:hyperlink r:id="rId10" w:history="1">
        <w:r w:rsidRPr="00121FE4">
          <w:rPr>
            <w:rStyle w:val="Hipercze"/>
            <w:rFonts w:ascii="Times New Roman" w:eastAsia="SimSun" w:hAnsi="Times New Roman" w:cs="Mangal"/>
            <w:i/>
            <w:iCs/>
            <w:color w:val="auto"/>
            <w:kern w:val="1"/>
            <w:sz w:val="18"/>
            <w:szCs w:val="18"/>
            <w:lang w:eastAsia="zh-CN" w:bidi="hi-IN"/>
          </w:rPr>
          <w:t>https://sudop.uokik.gov.pl/search/aidBeneficiary</w:t>
        </w:r>
      </w:hyperlink>
      <w:r w:rsidRPr="00121FE4"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  <w:t xml:space="preserve"> </w:t>
      </w:r>
    </w:p>
    <w:p w14:paraId="17B95834" w14:textId="3BB42B1B" w:rsidR="0071229D" w:rsidRDefault="00D308FE" w:rsidP="00D308FE">
      <w:pPr>
        <w:widowControl w:val="0"/>
        <w:suppressAutoHyphens/>
        <w:spacing w:after="0" w:line="265" w:lineRule="auto"/>
        <w:ind w:left="5" w:right="278" w:hanging="10"/>
        <w:jc w:val="both"/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</w:pPr>
      <w:r w:rsidRPr="00121FE4"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  <w:t xml:space="preserve">UWAGA: w SUDOP może brakować udzielonej pomocy de </w:t>
      </w:r>
      <w:proofErr w:type="spellStart"/>
      <w:r w:rsidRPr="00121FE4"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  <w:t>minimis</w:t>
      </w:r>
      <w:proofErr w:type="spellEnd"/>
      <w:r w:rsidRPr="00121FE4"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  <w:t>, które jeszcze nie została zarejestrowana w sprawozdawczym systemie ogólnopolskim, dlatego ważne jest zweryfikowane jej również w oparciu o umowy i zaświadczenia.</w:t>
      </w:r>
    </w:p>
    <w:p w14:paraId="09E684CD" w14:textId="77777777" w:rsidR="0071229D" w:rsidRDefault="0071229D">
      <w:pPr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</w:pPr>
      <w:r>
        <w:rPr>
          <w:rFonts w:ascii="Times New Roman" w:eastAsia="SimSun" w:hAnsi="Times New Roman" w:cs="Mangal"/>
          <w:i/>
          <w:iCs/>
          <w:kern w:val="1"/>
          <w:sz w:val="18"/>
          <w:szCs w:val="18"/>
          <w:lang w:eastAsia="zh-CN" w:bidi="hi-IN"/>
        </w:rPr>
        <w:br w:type="page"/>
      </w:r>
    </w:p>
    <w:p w14:paraId="274BA572" w14:textId="520BB905" w:rsidR="00C71553" w:rsidRPr="00121FE4" w:rsidRDefault="00C71553" w:rsidP="00C7155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21FE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lastRenderedPageBreak/>
        <w:t xml:space="preserve">Załącznik nr </w:t>
      </w:r>
      <w:bookmarkStart w:id="2" w:name="_Hlk177463708"/>
      <w:r w:rsidR="005B266B" w:rsidRPr="00121FE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2</w:t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do wniosku </w:t>
      </w:r>
      <w:bookmarkStart w:id="3" w:name="_Hlk177463388"/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refundację ze środków Funduszu Pracy kosztów wyposażenia lub doposażenia stanowiska pracy.</w:t>
      </w:r>
    </w:p>
    <w:bookmarkEnd w:id="3"/>
    <w:p w14:paraId="1C16DC0F" w14:textId="77777777" w:rsidR="00C71553" w:rsidRPr="00121FE4" w:rsidRDefault="00C71553" w:rsidP="00C7155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2"/>
    <w:p w14:paraId="0B40F3D4" w14:textId="7D1E6DF9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>Klauzula informacyjna - zbieranie danych bezpośrednio</w:t>
      </w:r>
    </w:p>
    <w:p w14:paraId="55D6C51C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14:paraId="2B54ACBF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Zgodnie z art. 13 ust. 1 i ust. 2 ogólnego rozporządzenia o ochronie danych osobowych z dnia 27 kwietnia 2016 r. informuję, iż: </w:t>
      </w:r>
    </w:p>
    <w:p w14:paraId="6A73F29A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Administratorem Pana/Pani danych osobowych jest Powiatowy Urząd Pracy w Garwolinie ul. Mazowiecka 26, 08-400 Garwolin; </w:t>
      </w:r>
    </w:p>
    <w:p w14:paraId="7D2EE844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Kontakt z Inspektorem Ochrony Danych w Powiatowym Urzędzie Pracy w Garwolinie możliwy jest pod adresem e-mail: iodo@pup.garwolin.pl; </w:t>
      </w:r>
    </w:p>
    <w:p w14:paraId="0B916F3E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3.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Pani/Pana dane osobowe będą przetwarzane w celu:</w:t>
      </w:r>
    </w:p>
    <w:p w14:paraId="65655EC9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rejestracji w ewidencji osób bezrobotnych Powiatowego Urzędu Pracy w Garwolinie, w tym korzystania ze świadczeń z tytułu bezrobocia, usług i instrumentów rynku pracy oraz innych form pomocy określonych w ustawie z dnia 20 marca 2025r. o rynku pracy i służbach zatrudnienia oraz aktach wykonawczych do tej ustawy zgodnie z art. 6 ust.1 lit. c, e oraz art. 9 ust. 2 lit. b RODO,</w:t>
      </w:r>
    </w:p>
    <w:p w14:paraId="7CF226DF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zawarcia i wykonania umowy, na podstawie wniosku zgodnie z art. 6 ust. 1 lit. b RODO,</w:t>
      </w:r>
    </w:p>
    <w:p w14:paraId="70CA41C1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wypełnienia obowiązku prawnego ciążącego na Administratorze w tym m. in. dochodzenia roszczeń, archiwizowania danych – na wypadek potrzeby wykazania faktów zgodnie z art. 6 ust. 1 lit. c RODO;</w:t>
      </w:r>
    </w:p>
    <w:p w14:paraId="1A4975FD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przetwarzania danych członków rodziny i osób zależnych na podstawie ustawy z dnia 20 marca 2025r. o rynku pracy i służbach zatrudnienia.</w:t>
      </w:r>
    </w:p>
    <w:p w14:paraId="0F401B8B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4.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Podane przez Panią/Pana dane osobowe nie będą przekazywane do państwa trzeciego oraz do organizacji międzynarodowych; </w:t>
      </w:r>
    </w:p>
    <w:p w14:paraId="296D528E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5.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Podane przez Panią /Pana dane osobowe mogą być udostępniane innym podmiotom na mocy przepisów prawa lub powierzone na podstawie umów powierzenia danych osobowych, w szczególności podmiotom działającym na zlecenie Powiatowego Urzędu Pracy w Garwolinie; </w:t>
      </w:r>
    </w:p>
    <w:p w14:paraId="6204C7C2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6.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Pani/Pana dane osobowe będą przechowywane przez okres - w czasie określonym przepisami prawa (50 lat).; </w:t>
      </w:r>
    </w:p>
    <w:p w14:paraId="6C7043D4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7.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cofnięciem; </w:t>
      </w:r>
    </w:p>
    <w:p w14:paraId="29E6FA80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8.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Pani/Pana dane nie będą przetwarzane w sposób zautomatyzowany, w tym również w formie profilowania; </w:t>
      </w:r>
    </w:p>
    <w:p w14:paraId="1D24DC4A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9.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Posiada Pani/Pan prawo wniesienia skargi do Organu Nadzorczego, gdy uzna Pani/Pan, iż przetwarzanie danych osobowych Pani/Pana dotyczących narusza przepisy ogólnego rozporządzenia o ochronie danych osobowych z dnia 27 kwietnia 2016 r.; </w:t>
      </w:r>
    </w:p>
    <w:p w14:paraId="2A23C9EB" w14:textId="309B3048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10.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Podanie przez Panią/Pana danych osobowych jest: wymogiem ustawowym na podstawie ustawy z dnia 20 marca 2025r. o rynku pracy i służbach </w:t>
      </w:r>
      <w:r w:rsidR="005673BC"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zatrudnienia,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jednakże niepodanie danych w zakresie wymaganym przez administratora może skutkować brakiem możliwości udzielenia przez Powiatowy Urząd Pracy w Garwolinie pomocy, o której mowa w ww. ustawie. </w:t>
      </w:r>
    </w:p>
    <w:p w14:paraId="30FD980D" w14:textId="77777777" w:rsidR="0049055F" w:rsidRPr="00121FE4" w:rsidRDefault="0049055F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AEAF0CE" w14:textId="77777777" w:rsidR="0049055F" w:rsidRPr="00121FE4" w:rsidRDefault="0049055F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95310CF" w14:textId="77777777" w:rsidR="0049055F" w:rsidRPr="00121FE4" w:rsidRDefault="0049055F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2C97CAD" w14:textId="77777777" w:rsidR="0049055F" w:rsidRPr="00121FE4" w:rsidRDefault="0049055F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A05F757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</w:p>
    <w:p w14:paraId="11EE9C93" w14:textId="77777777" w:rsidR="00AF1F78" w:rsidRPr="00121FE4" w:rsidRDefault="00AF1F78" w:rsidP="00AF1F78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>……………………………………………………………</w:t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  <w:t>………………………………………………………..</w:t>
      </w:r>
    </w:p>
    <w:p w14:paraId="2216F315" w14:textId="3CB43D98" w:rsidR="00C71553" w:rsidRPr="00121FE4" w:rsidRDefault="0049055F" w:rsidP="0049055F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="00AF1F78"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>miejscowość, data</w:t>
      </w:r>
      <w:r w:rsidR="00AF1F78"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  <w:r w:rsidR="00AF1F78"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>/podpis osoby/</w:t>
      </w:r>
      <w:r w:rsidR="00C71553" w:rsidRPr="00121FE4">
        <w:rPr>
          <w:rFonts w:ascii="Times New Roman" w:eastAsia="Times New Roman" w:hAnsi="Times New Roman" w:cs="Times New Roman"/>
          <w:sz w:val="18"/>
          <w:szCs w:val="18"/>
          <w:lang w:eastAsia="x-none"/>
        </w:rPr>
        <w:tab/>
      </w:r>
    </w:p>
    <w:p w14:paraId="327C1D66" w14:textId="77777777" w:rsidR="00AC098E" w:rsidRPr="00121FE4" w:rsidRDefault="00AC098E" w:rsidP="00AC098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01B2E255" w14:textId="77777777" w:rsidR="00047A4F" w:rsidRPr="00121FE4" w:rsidRDefault="00047A4F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13C047DC" w14:textId="77777777" w:rsidR="00C7246F" w:rsidRPr="00121FE4" w:rsidRDefault="00C7246F" w:rsidP="005B2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bookmarkStart w:id="4" w:name="_Hlk177464543"/>
      <w:bookmarkStart w:id="5" w:name="_Hlk177464970"/>
    </w:p>
    <w:p w14:paraId="39218EC2" w14:textId="77777777" w:rsidR="00AF1F78" w:rsidRPr="00121FE4" w:rsidRDefault="00AF1F78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br w:type="page"/>
      </w:r>
    </w:p>
    <w:p w14:paraId="5910B60F" w14:textId="4156C71E" w:rsidR="005B266B" w:rsidRPr="00121FE4" w:rsidRDefault="00E73959" w:rsidP="005B26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t>Załącznik</w:t>
      </w:r>
      <w:r w:rsidR="008118DC"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nr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3</w:t>
      </w:r>
      <w:r w:rsidR="005B266B"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5B266B"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bookmarkEnd w:id="4"/>
    <w:p w14:paraId="712534F6" w14:textId="77777777" w:rsidR="005B266B" w:rsidRPr="00121FE4" w:rsidRDefault="005B266B" w:rsidP="005B266B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5"/>
    <w:p w14:paraId="158CD184" w14:textId="3B6DC790" w:rsidR="00E73959" w:rsidRPr="00121FE4" w:rsidRDefault="00E73959" w:rsidP="005B2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7834986C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 PORĘCZYCIELA</w:t>
      </w:r>
    </w:p>
    <w:p w14:paraId="14C86DBC" w14:textId="77777777" w:rsidR="00E73959" w:rsidRPr="00121FE4" w:rsidRDefault="00E73959" w:rsidP="00E73959">
      <w:pPr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68267A92" w14:textId="77777777" w:rsidR="00E73959" w:rsidRPr="00121FE4" w:rsidRDefault="00E73959" w:rsidP="00E73959">
      <w:pPr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27391280" w14:textId="7E81D279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</w:t>
      </w:r>
      <w:r w:rsidR="00BA7A2A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     stan cywilny .........</w:t>
      </w:r>
      <w:r w:rsidR="00BA7A2A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  <w:r w:rsidR="00BA7A2A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</w:t>
      </w:r>
      <w:r w:rsidR="00BA7A2A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          ..........</w:t>
      </w:r>
      <w:r w:rsidR="00BA7A2A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</w:t>
      </w:r>
    </w:p>
    <w:p w14:paraId="53877BB6" w14:textId="12B9FDB0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( nazwisko i imię</w:t>
      </w:r>
      <w:r w:rsidR="005B266B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/nazwa)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</w:t>
      </w:r>
      <w:r w:rsidR="00BA7A2A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(imię ojca)</w:t>
      </w:r>
    </w:p>
    <w:p w14:paraId="0FA1CC56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4D28C334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2FD57211" w14:textId="6B3E770E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                                                   ........................................</w:t>
      </w:r>
      <w:r w:rsidR="00BA7A2A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</w:t>
      </w:r>
      <w:r w:rsidR="00F672C2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</w:t>
      </w:r>
      <w:r w:rsidR="00BA7A2A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</w:t>
      </w:r>
    </w:p>
    <w:p w14:paraId="2A85B74A" w14:textId="52F272B4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(data  urodzenia)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F672C2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(adres zamieszkania)</w:t>
      </w:r>
    </w:p>
    <w:p w14:paraId="66D565CD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23AF5419" w14:textId="45872B5B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........................................................................                           ............................................</w:t>
      </w:r>
      <w:r w:rsidR="00F672C2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</w:t>
      </w:r>
    </w:p>
    <w:p w14:paraId="183A08C5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(seria i nr dowodu osobistego / data ważności)           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      </w:t>
      </w:r>
    </w:p>
    <w:p w14:paraId="056F1E33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12E63996" w14:textId="5DE59815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…....................</w:t>
      </w:r>
      <w:r w:rsidR="00F672C2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</w:t>
      </w:r>
    </w:p>
    <w:p w14:paraId="253BE5AB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(nr telefonu)</w:t>
      </w:r>
    </w:p>
    <w:p w14:paraId="05E6911D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7959BDA7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21"/>
      </w:tblGrid>
      <w:tr w:rsidR="00E73959" w:rsidRPr="00121FE4" w14:paraId="42FE77D1" w14:textId="77777777" w:rsidTr="008C76FB">
        <w:trPr>
          <w:trHeight w:val="56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B1BF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AC74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9D3C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CF07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1D48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0F8C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5723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9521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14C4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6DC2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7B0C" w14:textId="77777777" w:rsidR="00E73959" w:rsidRPr="00121FE4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37475B87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Nr ewidencyjny PESEL</w:t>
      </w:r>
    </w:p>
    <w:p w14:paraId="478F1246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56BCE52A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Przekazuję następujące informacje: </w:t>
      </w:r>
    </w:p>
    <w:p w14:paraId="27B05F04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b/>
          <w:sz w:val="27"/>
          <w:szCs w:val="27"/>
          <w:lang w:eastAsia="zh-CN"/>
        </w:rPr>
      </w:pPr>
    </w:p>
    <w:p w14:paraId="3439DF5D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1. Jestem zatrudniony </w:t>
      </w:r>
    </w:p>
    <w:p w14:paraId="2B3AD47E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  <w:u w:val="single"/>
          <w:lang w:eastAsia="zh-CN"/>
        </w:rPr>
      </w:pPr>
    </w:p>
    <w:p w14:paraId="0AF6BA39" w14:textId="0E96F34C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.....................................................................................................................</w:t>
      </w:r>
    </w:p>
    <w:p w14:paraId="3652C505" w14:textId="2A2D02CB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(nazwa i </w:t>
      </w:r>
      <w:r w:rsidR="005673BC"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adres zakładu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prac</w:t>
      </w:r>
      <w:r w:rsidR="00F672C2"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y)</w:t>
      </w:r>
    </w:p>
    <w:p w14:paraId="205D2005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Moje przeciętne 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miesięczne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dochody netto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ostatnich trzech miesięcy wynoszą:</w:t>
      </w:r>
    </w:p>
    <w:p w14:paraId="2FA21312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</w:t>
      </w:r>
    </w:p>
    <w:p w14:paraId="77C2564E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...................................................................................</w:t>
      </w:r>
    </w:p>
    <w:p w14:paraId="7575D416" w14:textId="358D3185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</w:t>
      </w:r>
      <w:r w:rsidR="005673BC"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(kwota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wg zaświadczenia wystawionego </w:t>
      </w:r>
      <w:r w:rsidR="005673BC"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przez zakład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pracy)</w:t>
      </w:r>
    </w:p>
    <w:p w14:paraId="4456439B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Courier New" w:eastAsia="Times New Roman" w:hAnsi="Courier New" w:cs="Courier New"/>
          <w:i/>
          <w:sz w:val="20"/>
          <w:szCs w:val="20"/>
          <w:lang w:eastAsia="zh-CN"/>
        </w:rPr>
      </w:pPr>
    </w:p>
    <w:p w14:paraId="3C6C75A3" w14:textId="5D26DBBA" w:rsidR="00E73959" w:rsidRPr="00121FE4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2. Prowadzę działalność gospodarczą w zakresie: 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</w:t>
      </w:r>
    </w:p>
    <w:p w14:paraId="27E9D05F" w14:textId="0D2F05A3" w:rsidR="00E73959" w:rsidRPr="00121FE4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FEBA467" w14:textId="50006E92" w:rsidR="00E73959" w:rsidRPr="00121FE4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...................................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 od dnia .....................................</w:t>
      </w:r>
    </w:p>
    <w:p w14:paraId="1E0EDFBB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Dochód netto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tytułu prowadzenia działalności gospodarczej </w:t>
      </w:r>
    </w:p>
    <w:p w14:paraId="3BA9DA62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2BA615" w14:textId="5BDFC22B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w bieżącym </w:t>
      </w:r>
      <w:r w:rsidR="005673BC"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roku </w:t>
      </w:r>
      <w:r w:rsidR="005673BC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wyniósł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:  ..........................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.............................zł.</w:t>
      </w:r>
    </w:p>
    <w:p w14:paraId="6B8F7494" w14:textId="77777777" w:rsidR="00E73959" w:rsidRPr="00E40C72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97842D4" w14:textId="5B7B83EF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czego średni </w:t>
      </w: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miesięczny dochód netto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wyniósł  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.......................................zł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15A8C2F8" w14:textId="77777777" w:rsidR="00E73959" w:rsidRPr="00E40C72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64C52A1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40C72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Dochód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netto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tytułu prowadzenia działalności gospodarczej </w:t>
      </w:r>
    </w:p>
    <w:p w14:paraId="390A963F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632CBB9" w14:textId="2534E426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za rok </w:t>
      </w:r>
      <w:r w:rsidR="005673BC"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poprzedni</w:t>
      </w:r>
      <w:r w:rsidR="005673BC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wyniósł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:  .......................................................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..zł.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45BE5412" w14:textId="77777777" w:rsidR="00E73959" w:rsidRPr="00E40C72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1AC048A" w14:textId="133823A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czego średni </w:t>
      </w: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miesięczny dochód netto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wyniósł  ...............................................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..zł</w:t>
      </w:r>
      <w:r w:rsidR="00F672C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36FF58" w14:textId="77777777" w:rsidR="00E73959" w:rsidRPr="00E40C72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BEEAB4F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(należy dołączyć zaświadczenie z Urzędu Skarbowego potwierdzające dochód lub przychód osiągnięty w roku poprzednim) </w:t>
      </w:r>
    </w:p>
    <w:p w14:paraId="3E2ED575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ab/>
      </w:r>
    </w:p>
    <w:p w14:paraId="25BFC8BD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Prowadzony zakład znajduje się / nie znajduje się* w stanie likwidacji lub upadłości.</w:t>
      </w:r>
    </w:p>
    <w:p w14:paraId="77913A5F" w14:textId="77777777" w:rsidR="0049055F" w:rsidRPr="00121FE4" w:rsidRDefault="0049055F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712AD19" w14:textId="77777777" w:rsidR="00E73959" w:rsidRPr="00121FE4" w:rsidRDefault="00E73959" w:rsidP="005B266B">
      <w:pPr>
        <w:tabs>
          <w:tab w:val="left" w:pos="80"/>
          <w:tab w:val="left" w:pos="440"/>
        </w:tabs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ahoma"/>
          <w:sz w:val="24"/>
          <w:szCs w:val="24"/>
          <w:u w:val="single"/>
          <w:lang w:eastAsia="zh-CN"/>
        </w:rPr>
        <w:t>3. Pobieram emeryturę / świadczenie przedemerytalne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* </w:t>
      </w:r>
    </w:p>
    <w:p w14:paraId="2E6EF198" w14:textId="4CEE9E34" w:rsidR="005B266B" w:rsidRPr="00121FE4" w:rsidRDefault="00E73959" w:rsidP="005B266B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w kwocie netto</w:t>
      </w:r>
      <w:r w:rsidRPr="00121FE4">
        <w:rPr>
          <w:rFonts w:ascii="Times New Roman" w:eastAsia="Times New Roman" w:hAnsi="Times New Roman" w:cs="Tahoma"/>
          <w:sz w:val="24"/>
          <w:szCs w:val="24"/>
          <w:u w:val="single"/>
          <w:lang w:eastAsia="zh-CN"/>
        </w:rPr>
        <w:t>: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 ............................</w:t>
      </w:r>
      <w:r w:rsidR="00F672C2"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..........................................................................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...............zł. miesięcznie</w:t>
      </w:r>
      <w:r w:rsidR="00F672C2"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</w:t>
      </w:r>
    </w:p>
    <w:p w14:paraId="1DEB3ED0" w14:textId="00A3FEB4" w:rsidR="00E73959" w:rsidRPr="00121FE4" w:rsidRDefault="00E73959" w:rsidP="005B266B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ahoma"/>
          <w:sz w:val="24"/>
          <w:szCs w:val="24"/>
          <w:u w:val="single"/>
          <w:lang w:eastAsia="zh-CN"/>
        </w:rPr>
        <w:lastRenderedPageBreak/>
        <w:t>4. Pobieram rentę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  </w:t>
      </w:r>
    </w:p>
    <w:p w14:paraId="64D586D4" w14:textId="77777777" w:rsidR="00E73959" w:rsidRPr="00121FE4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eastAsia="zh-CN"/>
        </w:rPr>
      </w:pPr>
    </w:p>
    <w:p w14:paraId="6EA267FA" w14:textId="75EB087F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w kwocie netto: ..........................</w:t>
      </w:r>
      <w:r w:rsidR="00F672C2"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..........................................................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...........</w:t>
      </w:r>
      <w:r w:rsidR="00F672C2"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......zł. miesięcznie</w:t>
      </w:r>
      <w:r w:rsidR="00F672C2"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</w:t>
      </w:r>
    </w:p>
    <w:p w14:paraId="677BD06A" w14:textId="77777777" w:rsidR="00E73959" w:rsidRPr="00121FE4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ahoma"/>
          <w:sz w:val="24"/>
          <w:szCs w:val="24"/>
          <w:lang w:eastAsia="zh-CN"/>
        </w:rPr>
      </w:pPr>
    </w:p>
    <w:p w14:paraId="13F7503F" w14:textId="560C552F" w:rsidR="00E73959" w:rsidRPr="00121FE4" w:rsidRDefault="00E73959" w:rsidP="00E73959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Prawo do renty ustalone mam do dnia ..............................</w:t>
      </w:r>
      <w:r w:rsidR="00F672C2"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................................................</w:t>
      </w:r>
      <w:r w:rsidRPr="00121FE4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</w:t>
      </w:r>
    </w:p>
    <w:p w14:paraId="11CE3D48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3011B612" w14:textId="2E87278F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Moje 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aktualne</w:t>
      </w:r>
      <w:r w:rsidRPr="00121FE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="005673BC"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zobowiązania</w:t>
      </w:r>
      <w:r w:rsidR="005673BC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finansowe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złotych obejmują: </w:t>
      </w:r>
    </w:p>
    <w:p w14:paraId="32828BE2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53D318B" w14:textId="7442B5E0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UWAGA!  </w:t>
      </w:r>
      <w:r w:rsidRPr="00121FE4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  <w:t xml:space="preserve">(w przypadku braku zobowiązań, wpisać w </w:t>
      </w:r>
      <w:r w:rsidR="005673BC" w:rsidRPr="00121FE4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  <w:t xml:space="preserve">tabeli:  </w:t>
      </w:r>
      <w:r w:rsidRPr="00121FE4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  <w:t>„nie dotyczy”)</w:t>
      </w:r>
    </w:p>
    <w:p w14:paraId="27A29689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</w:pPr>
    </w:p>
    <w:p w14:paraId="2375D4F9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134"/>
        <w:gridCol w:w="1191"/>
        <w:gridCol w:w="1125"/>
        <w:gridCol w:w="1191"/>
        <w:gridCol w:w="1724"/>
        <w:gridCol w:w="1655"/>
      </w:tblGrid>
      <w:tr w:rsidR="00E73959" w:rsidRPr="00121FE4" w14:paraId="15F2D127" w14:textId="77777777" w:rsidTr="008C76FB">
        <w:trPr>
          <w:tblHeader/>
        </w:trPr>
        <w:tc>
          <w:tcPr>
            <w:tcW w:w="18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7A7807B4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Wyszczególnienie</w:t>
            </w: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69CC8DE2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Bank</w:t>
            </w: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676BFCED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Kwota</w:t>
            </w:r>
          </w:p>
        </w:tc>
        <w:tc>
          <w:tcPr>
            <w:tcW w:w="11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34D30A88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Data udzielenia</w:t>
            </w: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F47D59B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Termin spłaty</w:t>
            </w:r>
          </w:p>
        </w:tc>
        <w:tc>
          <w:tcPr>
            <w:tcW w:w="17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21DA58C1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Wysokość miesięcznej raty</w:t>
            </w:r>
          </w:p>
        </w:tc>
        <w:tc>
          <w:tcPr>
            <w:tcW w:w="16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508B957E" w14:textId="77777777" w:rsidR="00E73959" w:rsidRPr="00121FE4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Zabezpieczenie</w:t>
            </w:r>
          </w:p>
        </w:tc>
      </w:tr>
      <w:tr w:rsidR="00E73959" w:rsidRPr="00121FE4" w14:paraId="2F309C4B" w14:textId="77777777" w:rsidTr="008C76FB">
        <w:tc>
          <w:tcPr>
            <w:tcW w:w="18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F4E787F" w14:textId="77777777" w:rsidR="00E73959" w:rsidRPr="00121FE4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Kredyt/</w:t>
            </w:r>
          </w:p>
          <w:p w14:paraId="207163E0" w14:textId="77777777" w:rsidR="00E73959" w:rsidRPr="00121FE4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Pożyczka</w:t>
            </w: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391143A5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665CDE6A" w14:textId="77777777" w:rsidR="00E73959" w:rsidRPr="00121FE4" w:rsidRDefault="00E73959" w:rsidP="00E73959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3CD81AB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4DF44BF2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3012600D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4BFBA418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0FD3109A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73959" w:rsidRPr="00121FE4" w14:paraId="4F9E7E5C" w14:textId="77777777" w:rsidTr="008C76FB">
        <w:trPr>
          <w:trHeight w:val="510"/>
        </w:trPr>
        <w:tc>
          <w:tcPr>
            <w:tcW w:w="18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76E8B37F" w14:textId="77777777" w:rsidR="00E73959" w:rsidRPr="00121FE4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Inne:</w:t>
            </w: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583B0F90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6CD0EE09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2648D099" w14:textId="77777777" w:rsidR="00E73959" w:rsidRPr="00121FE4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527744D7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4498BBFB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7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327057CA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6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AE49E6D" w14:textId="77777777" w:rsidR="00E73959" w:rsidRPr="00121FE4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</w:tbl>
    <w:p w14:paraId="70EC33D3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308D2017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6.Udzieliłem następujących poręczeń: </w:t>
      </w:r>
    </w:p>
    <w:p w14:paraId="3114D545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46736A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UWAGA!  </w:t>
      </w:r>
      <w:r w:rsidRPr="00121FE4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  <w:t>( przypadku braku zobowiązań  wpisać w tabeli:   „nie dotyczy”)</w:t>
      </w:r>
    </w:p>
    <w:p w14:paraId="34C65797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</w:pPr>
    </w:p>
    <w:p w14:paraId="381B0A88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2"/>
        <w:gridCol w:w="2462"/>
        <w:gridCol w:w="2462"/>
        <w:gridCol w:w="2654"/>
      </w:tblGrid>
      <w:tr w:rsidR="00E73959" w:rsidRPr="00121FE4" w14:paraId="72529C73" w14:textId="77777777" w:rsidTr="009A2BC2">
        <w:trPr>
          <w:trHeight w:val="375"/>
          <w:tblHeader/>
        </w:trPr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006FD29C" w14:textId="77777777" w:rsidR="00E73959" w:rsidRPr="00121FE4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Za kogo</w:t>
            </w:r>
          </w:p>
          <w:p w14:paraId="5CEF5DEC" w14:textId="77777777" w:rsidR="00E73959" w:rsidRPr="00121FE4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65F309DD" w14:textId="77777777" w:rsidR="00E73959" w:rsidRPr="00121FE4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Na czyją rzecz </w:t>
            </w:r>
          </w:p>
        </w:tc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37CE5481" w14:textId="77777777" w:rsidR="00E73959" w:rsidRPr="00121FE4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Kwota w złotych</w:t>
            </w:r>
          </w:p>
          <w:p w14:paraId="018C9DF4" w14:textId="77777777" w:rsidR="00E73959" w:rsidRPr="00121FE4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0A9438E4" w14:textId="77777777" w:rsidR="00E73959" w:rsidRPr="00121FE4" w:rsidRDefault="00E73959" w:rsidP="00E739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73572C7D" w14:textId="77777777" w:rsidR="00E73959" w:rsidRPr="00121FE4" w:rsidRDefault="00E73959" w:rsidP="00E739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2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Data wygaśnięcia zobowiązania</w:t>
            </w:r>
          </w:p>
        </w:tc>
      </w:tr>
      <w:tr w:rsidR="009A2BC2" w:rsidRPr="00121FE4" w14:paraId="5667EA1E" w14:textId="77777777" w:rsidTr="009A2BC2">
        <w:trPr>
          <w:trHeight w:val="408"/>
          <w:tblHeader/>
        </w:trPr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right w:val="thickThinLargeGap" w:sz="6" w:space="0" w:color="C0C0C0"/>
            </w:tcBorders>
          </w:tcPr>
          <w:p w14:paraId="609A1DB7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tcBorders>
              <w:left w:val="thickThinLargeGap" w:sz="6" w:space="0" w:color="C0C0C0"/>
              <w:right w:val="thickThinLargeGap" w:sz="6" w:space="0" w:color="C0C0C0"/>
            </w:tcBorders>
          </w:tcPr>
          <w:p w14:paraId="1372ED98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vMerge w:val="restart"/>
            <w:tcBorders>
              <w:left w:val="thickThinLargeGap" w:sz="6" w:space="0" w:color="C0C0C0"/>
              <w:right w:val="thickThinLargeGap" w:sz="6" w:space="0" w:color="C0C0C0"/>
            </w:tcBorders>
          </w:tcPr>
          <w:p w14:paraId="3B119A37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vMerge w:val="restart"/>
            <w:tcBorders>
              <w:left w:val="thickThinLargeGap" w:sz="6" w:space="0" w:color="C0C0C0"/>
              <w:right w:val="thickThinLargeGap" w:sz="6" w:space="0" w:color="C0C0C0"/>
            </w:tcBorders>
          </w:tcPr>
          <w:p w14:paraId="2D55FA16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</w:tr>
      <w:tr w:rsidR="009A2BC2" w:rsidRPr="00121FE4" w14:paraId="60FA2523" w14:textId="77777777" w:rsidTr="009A2BC2">
        <w:trPr>
          <w:trHeight w:val="1058"/>
          <w:tblHeader/>
        </w:trPr>
        <w:tc>
          <w:tcPr>
            <w:tcW w:w="2462" w:type="dxa"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58D5D119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DC39030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vMerge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727F4EB0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vMerge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8FA9A32" w14:textId="77777777" w:rsidR="009A2BC2" w:rsidRPr="00121FE4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7884F31B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6F4D65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7. Stosunki majątkowe małżonków: wspólność / rozdzielność majątkowa *</w:t>
      </w:r>
    </w:p>
    <w:p w14:paraId="0BF8D577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6421EB6D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Pr="00121FE4">
        <w:rPr>
          <w:rFonts w:ascii="Courier New" w:eastAsia="Times New Roman" w:hAnsi="Courier New" w:cs="Courier New"/>
          <w:b/>
          <w:sz w:val="20"/>
          <w:szCs w:val="20"/>
          <w:lang w:eastAsia="zh-CN"/>
        </w:rPr>
        <w:t>.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Oświadczam, że nie posiadam żadnych zaległych zobowiązań o charakterze cywilno-prawnym jak i o charakterze administracyjno-prawnym, jednocześnie oświadczam, że nie toczy się wobec mnie postępowanie egzekucyjne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0451B375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9. Nie jestem dłużnikiem Funduszu Pracy oraz nie jestem zobowiązany z tytułu poręczenia dłużnikowi Funduszu Pracy.</w:t>
      </w:r>
    </w:p>
    <w:p w14:paraId="317668CD" w14:textId="116175B6" w:rsidR="00E73959" w:rsidRPr="0071229D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  <w:r w:rsidRP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Prawdziwość podanych w </w:t>
      </w:r>
      <w:r w:rsidR="005673BC" w:rsidRP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oświadczeniu danych</w:t>
      </w:r>
      <w:r w:rsidRP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stwierdzam własnoręcznym </w:t>
      </w:r>
      <w:r w:rsidR="005673BC" w:rsidRP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podpisem zawarte</w:t>
      </w:r>
      <w:r w:rsidRP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 w   niniejszym            oświadczeniu dane udostępniam dobrowolnie Powiatowemu Urzędowi Pracy w Garwolinie, udzielając zgody na ich przetwarzanie niezbędne dla zawarcia i wykonania umowy o przyznanie </w:t>
      </w:r>
      <w:r w:rsid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refundacji </w:t>
      </w:r>
      <w:r w:rsidR="00143337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wy</w:t>
      </w:r>
      <w:r w:rsid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posażenia </w:t>
      </w:r>
      <w:r w:rsidR="00143337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lub doposażenia </w:t>
      </w:r>
      <w:r w:rsid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stanowiska pracy dla skierowanego bezrobotnego</w:t>
      </w:r>
      <w:r w:rsidRPr="0071229D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 g.</w:t>
      </w:r>
    </w:p>
    <w:p w14:paraId="269F47F5" w14:textId="77777777" w:rsidR="00E73959" w:rsidRPr="0071229D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</w:p>
    <w:p w14:paraId="4798406B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36EC2E7A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1DBFBD7D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.................................................................................</w:t>
      </w:r>
    </w:p>
    <w:p w14:paraId="5FD51C9B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21FE4">
        <w:rPr>
          <w:rFonts w:ascii="Courier New" w:eastAsia="Courier New" w:hAnsi="Courier New" w:cs="Courier New"/>
          <w:i/>
          <w:sz w:val="20"/>
          <w:szCs w:val="20"/>
          <w:lang w:eastAsia="zh-CN"/>
        </w:rPr>
        <w:t xml:space="preserve">                                      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(data i czytelny podpis  poręczyciela)        </w:t>
      </w:r>
    </w:p>
    <w:p w14:paraId="0DB748FE" w14:textId="77777777" w:rsidR="00E73959" w:rsidRPr="00121FE4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121FE4">
        <w:rPr>
          <w:rFonts w:ascii="Courier New" w:eastAsia="Courier New" w:hAnsi="Courier New" w:cs="Courier New"/>
          <w:i/>
          <w:sz w:val="20"/>
          <w:szCs w:val="20"/>
          <w:lang w:eastAsia="zh-CN"/>
        </w:rPr>
        <w:t xml:space="preserve">  </w:t>
      </w:r>
      <w:r w:rsidRPr="00121FE4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*niepotrzebne skreślić</w:t>
      </w:r>
    </w:p>
    <w:p w14:paraId="6364425B" w14:textId="77777777" w:rsidR="004919B7" w:rsidRDefault="004919B7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br w:type="page"/>
      </w:r>
    </w:p>
    <w:p w14:paraId="52F247B6" w14:textId="6403085A" w:rsidR="00072142" w:rsidRPr="00121FE4" w:rsidRDefault="00072142" w:rsidP="000721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t>Załącznik</w:t>
      </w:r>
      <w:r w:rsidR="008118DC"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nr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4</w:t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p w14:paraId="33B5E1F7" w14:textId="77777777" w:rsidR="00072142" w:rsidRPr="00121FE4" w:rsidRDefault="00072142" w:rsidP="0007214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C9550EA" w14:textId="4BF3F254" w:rsidR="00D969E8" w:rsidRPr="00121FE4" w:rsidRDefault="00D969E8" w:rsidP="000721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121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Informacja o przetwarzaniu danych osobowych</w:t>
      </w:r>
      <w:r w:rsidRPr="00121F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>Wniosek o refundację ze środków Funduszu Pracy kosztów wyposażenia lub doposażenia stanowiska pracy</w:t>
      </w:r>
    </w:p>
    <w:p w14:paraId="715E2444" w14:textId="4CE9090C" w:rsidR="00E73959" w:rsidRPr="00121FE4" w:rsidRDefault="00E73959" w:rsidP="00D969E8">
      <w:pPr>
        <w:suppressAutoHyphens/>
        <w:spacing w:after="119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07214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la poręczyciela oraz współmałżonka poręczyciela)</w:t>
      </w:r>
    </w:p>
    <w:p w14:paraId="28093FEE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Zgodnie z art. 13 ust. 1 i ust. 2 ogólnego rozporządzenia o ochronie danych osobowych z dnia 27 kwietnia 2016 r. informuję, iż: </w:t>
      </w:r>
    </w:p>
    <w:p w14:paraId="05E66894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Administratorem Pana/Pani danych osobowych jest Powiatowy Urząd Pracy w Garwolinie ul. Mazowiecka 26, 08-400 Garwolin; </w:t>
      </w:r>
    </w:p>
    <w:p w14:paraId="7346A471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Kontakt z Inspektorem Ochrony Danych w Powiatowym Urzędzie Pracy w Garwolinie możliwy jest pod adresem e-mail: iodo@pup.garwolin.pl; </w:t>
      </w:r>
    </w:p>
    <w:p w14:paraId="781F8978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3.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Pani/Pana dane osobowe będą przetwarzane w celu:</w:t>
      </w:r>
    </w:p>
    <w:p w14:paraId="6CE9BBB3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rejestracji w ewidencji osób bezrobotnych Powiatowego Urzędu Pracy w Garwolinie, w tym korzystania ze świadczeń z tytułu bezrobocia, usług i instrumentów rynku pracy oraz innych form pomocy określonych w ustawie z dnia 20 marca 2025r. o rynku pracy i służbach zatrudnienia oraz aktach wykonawczych do tej ustawy zgodnie z art. 6 ust.1 lit. c, e oraz art. 9 ust. 2 lit. b RODO,</w:t>
      </w:r>
    </w:p>
    <w:p w14:paraId="5DD2ACA6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zawarcia i wykonania umowy, na podstawie wniosku zgodnie z art. 6 ust. 1 lit. b RODO,</w:t>
      </w:r>
    </w:p>
    <w:p w14:paraId="7636486C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wypełnienia obowiązku prawnego ciążącego na Administratorze w tym m. in. dochodzenia roszczeń, archiwizowania danych – na wypadek potrzeby wykazania faktów zgodnie z art. 6 ust. 1 lit. c RODO;</w:t>
      </w:r>
    </w:p>
    <w:p w14:paraId="1B855B8F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•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przetwarzania danych członków rodziny i osób zależnych na podstawie ustawy z dnia 20 marca 2025r. o rynku pracy i służbach zatrudnienia.</w:t>
      </w:r>
    </w:p>
    <w:p w14:paraId="66164E65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4.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Podane przez Panią/Pana dane osobowe nie będą przekazywane do państwa trzeciego oraz do organizacji międzynarodowych; </w:t>
      </w:r>
    </w:p>
    <w:p w14:paraId="00CA638B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5.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Podane przez Panią /Pana dane osobowe mogą być udostępniane innym podmiotom na mocy przepisów prawa lub powierzone na podstawie umów powierzenia danych osobowych, w szczególności podmiotom działającym na zlecenie Powiatowego Urzędu Pracy w Garwolinie; </w:t>
      </w:r>
    </w:p>
    <w:p w14:paraId="6F597FB8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6.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Pani/Pana dane osobowe będą przechowywane przez okres - w czasie określonym przepisami prawa (50 lat).; </w:t>
      </w:r>
    </w:p>
    <w:p w14:paraId="5785A6D6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7.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cofnięciem; </w:t>
      </w:r>
    </w:p>
    <w:p w14:paraId="3D5E41D3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8.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Pani/Pana dane nie będą przetwarzane w sposób zautomatyzowany, w tym również w formie profilowania; </w:t>
      </w:r>
    </w:p>
    <w:p w14:paraId="64100C93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9.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Posiada Pani/Pan prawo wniesienia skargi do Organu Nadzorczego, gdy uzna Pani/Pan, iż przetwarzanie danych osobowych Pani/Pana dotyczących narusza przepisy ogólnego rozporządzenia o ochronie danych osobowych z dnia 27 kwietnia 2016 r.; </w:t>
      </w:r>
    </w:p>
    <w:p w14:paraId="56BF43D6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>10.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Podanie przez Panią/Pana danych osobowych jest: wymogiem ustawowym na podstawie ustawy z dnia 20 marca 2025r. o rynku pracy i służbach zatrudnienia, jednakże niepodanie danych w zakresie wymaganym przez administratora może skutkować brakiem możliwości udzielenia przez Powiatowy Urząd Pracy w Garwolinie pomocy, o której mowa w ww. ustawie. </w:t>
      </w:r>
    </w:p>
    <w:p w14:paraId="029A39D2" w14:textId="77777777" w:rsidR="005673BC" w:rsidRPr="00121FE4" w:rsidRDefault="005673BC" w:rsidP="005673BC">
      <w:pPr>
        <w:tabs>
          <w:tab w:val="num" w:pos="0"/>
        </w:tabs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2151738" w14:textId="78DC87D4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Zapoznałam/em się z klauzulą informacyjną:</w:t>
      </w:r>
    </w:p>
    <w:p w14:paraId="3E289E0E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</w:p>
    <w:p w14:paraId="37444957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………………………………… 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……………………………</w:t>
      </w:r>
      <w:r w:rsidRPr="00121FE4">
        <w:rPr>
          <w:rFonts w:ascii="Times New Roman" w:eastAsia="Times New Roman" w:hAnsi="Times New Roman" w:cs="Times New Roman"/>
          <w:lang w:eastAsia="zh-CN"/>
        </w:rPr>
        <w:t xml:space="preserve">...…………………………… </w:t>
      </w:r>
    </w:p>
    <w:p w14:paraId="51BE68AB" w14:textId="27CCB569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(miejscowość, data)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(czytelny podpis </w:t>
      </w:r>
      <w:r w:rsidR="00C7246F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poręczyciela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</w:t>
      </w:r>
    </w:p>
    <w:p w14:paraId="10C24EB3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33806A7" w14:textId="776416F9" w:rsidR="004919B7" w:rsidRPr="004919B7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</w:t>
      </w:r>
      <w:r w:rsidRPr="00121FE4">
        <w:rPr>
          <w:rFonts w:ascii="Times New Roman" w:eastAsia="Times New Roman" w:hAnsi="Times New Roman" w:cs="Times New Roman"/>
          <w:lang w:eastAsia="zh-CN"/>
        </w:rPr>
        <w:t>.………………………………………..…………………</w:t>
      </w:r>
    </w:p>
    <w:p w14:paraId="03EFF7E1" w14:textId="04296979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(miejscowość, data)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</w:t>
      </w:r>
      <w:r w:rsidR="00C7246F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(czytelny podpis </w:t>
      </w:r>
      <w:r w:rsidR="00C7246F"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>współmałżonka poręczyciela</w:t>
      </w: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</w:t>
      </w:r>
    </w:p>
    <w:p w14:paraId="2EF2E3DE" w14:textId="77777777" w:rsidR="004919B7" w:rsidRDefault="004919B7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br w:type="page"/>
      </w:r>
    </w:p>
    <w:p w14:paraId="41F9AA48" w14:textId="185278D9" w:rsidR="001A6046" w:rsidRPr="00121FE4" w:rsidRDefault="001A6046" w:rsidP="001A604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t>Załącznik nr 6</w:t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p w14:paraId="2206639A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27BD72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9BA897" w14:textId="77777777" w:rsidR="001A6046" w:rsidRPr="00121FE4" w:rsidRDefault="001A6046" w:rsidP="001A6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</w:t>
      </w:r>
    </w:p>
    <w:p w14:paraId="1B9F6B18" w14:textId="77777777" w:rsidR="001A6046" w:rsidRPr="00121FE4" w:rsidRDefault="001A6046" w:rsidP="001A6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WSPÓŁMAŁŻONKA PORĘCZYCIELA</w:t>
      </w:r>
    </w:p>
    <w:p w14:paraId="4DDC4113" w14:textId="77777777" w:rsidR="001A6046" w:rsidRPr="00121FE4" w:rsidRDefault="001A6046" w:rsidP="001A6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5B94913" w14:textId="77777777" w:rsidR="001A6046" w:rsidRPr="00121FE4" w:rsidRDefault="001A6046" w:rsidP="001A6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Ja niżej podpisany(a) ...............................................................................................................................</w:t>
      </w:r>
    </w:p>
    <w:p w14:paraId="00352936" w14:textId="77777777" w:rsidR="001A6046" w:rsidRPr="00121FE4" w:rsidRDefault="001A6046" w:rsidP="001A6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27A9ECA" w14:textId="77777777" w:rsidR="001A6046" w:rsidRPr="00121FE4" w:rsidRDefault="001A6046" w:rsidP="001A6046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syn/córka* ..................................... zamieszkały .........................................................................................</w:t>
      </w:r>
    </w:p>
    <w:p w14:paraId="052A5845" w14:textId="77777777" w:rsidR="001A6046" w:rsidRPr="00121FE4" w:rsidRDefault="001A6046" w:rsidP="001A6046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 ojca)</w:t>
      </w:r>
    </w:p>
    <w:p w14:paraId="44890958" w14:textId="77777777" w:rsidR="001A6046" w:rsidRPr="00121FE4" w:rsidRDefault="001A6046" w:rsidP="001A604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posługujący się  nr PESEL   ........................................................................................................................</w:t>
      </w:r>
    </w:p>
    <w:p w14:paraId="58383C6E" w14:textId="77777777" w:rsidR="001A6046" w:rsidRPr="00121FE4" w:rsidRDefault="001A6046" w:rsidP="001A6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073349C" w14:textId="77777777" w:rsidR="001A6046" w:rsidRPr="00121FE4" w:rsidRDefault="001A6046" w:rsidP="001A6046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jako małżonek / małżonka*.........................................................................................................................</w:t>
      </w:r>
    </w:p>
    <w:p w14:paraId="5EB606AF" w14:textId="77777777" w:rsidR="001A6046" w:rsidRPr="00121FE4" w:rsidRDefault="001A6046" w:rsidP="001A6046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 i nazwisko poręczyciela)</w:t>
      </w:r>
    </w:p>
    <w:p w14:paraId="082B4264" w14:textId="77777777" w:rsidR="001A6046" w:rsidRPr="00121FE4" w:rsidRDefault="001A6046" w:rsidP="001A6046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E9EBAF5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wyrażam zgodę na poręczenie przez mojego współmałżonka spłaty zobowiązań wynikających z  niedotrzymania warunków umowy o przyznanie przez Starostę Powiatu Garwolińskiego refundacji ze środków Funduszu Pracy wyposażenia lub doposażenia stanowiska pracy Wnioskodawcy. </w:t>
      </w:r>
    </w:p>
    <w:p w14:paraId="2A7757E5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F73AEA7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001AED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......................................................................................................................................................................   </w:t>
      </w:r>
    </w:p>
    <w:p w14:paraId="2315E345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</w:t>
      </w: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 i nazwisko/nazwa  Wnioskodawcy)</w:t>
      </w:r>
    </w:p>
    <w:p w14:paraId="19BC9A7F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37FB819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5C69F9B" w14:textId="77777777" w:rsidR="001A6046" w:rsidRPr="00121FE4" w:rsidRDefault="001A6046" w:rsidP="001A604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Świadomy/(-a) odpowiedzialności karnej za podanie w niniejszym oświadczeniu nieprawdy lub zatajenie prawdy wynikających z przepisów Kodeksu Karnego, potwierdzam własnoręcznym podpisem prawdziwość danych zamieszczonych powyżej. </w:t>
      </w:r>
    </w:p>
    <w:p w14:paraId="2FE5AEFD" w14:textId="77777777" w:rsidR="001A6046" w:rsidRPr="00121FE4" w:rsidRDefault="001A6046" w:rsidP="001A604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976E3CC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10DD252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A4A32AA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5B8650F0" w14:textId="77777777" w:rsidR="001A6046" w:rsidRPr="00121FE4" w:rsidRDefault="001A6046" w:rsidP="001A604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....................................................................................</w:t>
      </w:r>
    </w:p>
    <w:p w14:paraId="4ADC00D5" w14:textId="77777777" w:rsidR="001A6046" w:rsidRPr="00121FE4" w:rsidRDefault="001A6046" w:rsidP="001A6046">
      <w:pPr>
        <w:suppressAutoHyphens/>
        <w:spacing w:after="0" w:line="240" w:lineRule="auto"/>
        <w:ind w:left="424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(data i czytelny podpis współmałżonka poręczyciela)</w:t>
      </w:r>
    </w:p>
    <w:p w14:paraId="7518D447" w14:textId="77777777" w:rsidR="001A6046" w:rsidRPr="00121FE4" w:rsidRDefault="001A6046" w:rsidP="001A6046">
      <w:pPr>
        <w:suppressAutoHyphens/>
        <w:spacing w:after="0" w:line="240" w:lineRule="auto"/>
        <w:ind w:left="4247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54948D05" w14:textId="77777777" w:rsidR="001A6046" w:rsidRPr="00121FE4" w:rsidRDefault="001A6046" w:rsidP="001A6046">
      <w:pPr>
        <w:suppressAutoHyphens/>
        <w:spacing w:after="0" w:line="240" w:lineRule="auto"/>
        <w:ind w:left="4247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147427D" w14:textId="77777777" w:rsidR="008748A6" w:rsidRDefault="008748A6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bookmarkStart w:id="6" w:name="_Hlk177464598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br w:type="page"/>
      </w:r>
    </w:p>
    <w:p w14:paraId="75C24738" w14:textId="0DAFEDED" w:rsidR="005D32E8" w:rsidRPr="00121FE4" w:rsidRDefault="005D32E8" w:rsidP="005D32E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t>Załącznik</w:t>
      </w:r>
      <w:r w:rsidR="00072142"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nr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</w:t>
      </w:r>
      <w:r w:rsidR="00072142"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>5</w:t>
      </w:r>
      <w:r w:rsidRPr="00121FE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bookmarkEnd w:id="6"/>
    <w:p w14:paraId="4FEB8B53" w14:textId="42686B7E" w:rsidR="000706AC" w:rsidRDefault="000706AC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FE63EB8" w14:textId="77777777" w:rsidR="008748A6" w:rsidRPr="00121FE4" w:rsidRDefault="008748A6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E7FAD2F" w14:textId="65928E42" w:rsidR="000706AC" w:rsidRPr="00121FE4" w:rsidRDefault="000706AC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61469C4" w14:textId="1F4FE738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                   ...................</w:t>
      </w:r>
      <w:r w:rsidR="00F3299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="00F32992"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</w:t>
      </w:r>
      <w:r w:rsidRPr="00121FE4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...........dnia..................................</w:t>
      </w:r>
    </w:p>
    <w:p w14:paraId="182A629E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(pieczęć lub nazwa zakładu pracy)  </w:t>
      </w:r>
    </w:p>
    <w:p w14:paraId="2D15F5C8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E82BDD7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8B9C62F" w14:textId="77777777" w:rsidR="00E73959" w:rsidRPr="00121FE4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ZAŚWIADCZENIE  –  </w:t>
      </w:r>
      <w:r w:rsidRPr="00121FE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wypełnia zakład pracy</w:t>
      </w:r>
    </w:p>
    <w:p w14:paraId="49F4D430" w14:textId="77777777" w:rsidR="00E73959" w:rsidRPr="00121FE4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507D0A7B" w14:textId="2241E77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Niniejszym zaświadcza się, że Pan/Pani .....................................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.....................................................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</w:t>
      </w:r>
      <w:r w:rsidRPr="00121FE4">
        <w:rPr>
          <w:rFonts w:ascii="Times New Roman" w:eastAsia="Times New Roman" w:hAnsi="Times New Roman" w:cs="Times New Roman"/>
          <w:lang w:eastAsia="zh-CN"/>
        </w:rPr>
        <w:t xml:space="preserve">.......... </w:t>
      </w:r>
    </w:p>
    <w:p w14:paraId="6807F0BD" w14:textId="7777777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</w:t>
      </w:r>
    </w:p>
    <w:p w14:paraId="13AB7D9F" w14:textId="1A624A2A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imię ojca 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 nazwisko rodowe 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 urodzony/a 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</w:t>
      </w:r>
    </w:p>
    <w:p w14:paraId="34FEF303" w14:textId="7777777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33BD810C" w14:textId="5C2DC56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legitymujący/a się dowodem osobistym seria 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 nr 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............................................</w:t>
      </w:r>
    </w:p>
    <w:p w14:paraId="080C83BA" w14:textId="7777777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63262C4B" w14:textId="46454B4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jest zatrudniony w......................................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.................................................................................................</w:t>
      </w:r>
    </w:p>
    <w:p w14:paraId="4A7E1C27" w14:textId="7777777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630AD504" w14:textId="54287776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na stanowisku ...................................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..................... pod numerem telefonu ..........................................</w:t>
      </w:r>
    </w:p>
    <w:p w14:paraId="319AD3EB" w14:textId="77777777" w:rsidR="00E73959" w:rsidRPr="00121FE4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1BC0B391" w14:textId="4226298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W/w jest zatrudniony/a w tutejszym zakładzie pracy od dnia 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 do dnia 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</w:t>
      </w:r>
    </w:p>
    <w:p w14:paraId="4AB5894F" w14:textId="3A2F6701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na podstawie umowy o pracę</w:t>
      </w:r>
      <w:r w:rsidR="0049055F" w:rsidRPr="00121FE4">
        <w:rPr>
          <w:rFonts w:ascii="Times New Roman" w:eastAsia="Times New Roman" w:hAnsi="Times New Roman" w:cs="Times New Roman"/>
          <w:lang w:eastAsia="zh-CN"/>
        </w:rPr>
        <w:t>.</w:t>
      </w:r>
    </w:p>
    <w:p w14:paraId="3161680D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0E19816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Umowa z w/w zawarta jest:            na czas nieokreślony*,          na czas określony* ,</w:t>
      </w:r>
    </w:p>
    <w:p w14:paraId="699443E7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7FDF2CC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W/w pracownik:</w:t>
      </w:r>
    </w:p>
    <w:p w14:paraId="64586768" w14:textId="77777777" w:rsidR="00E73959" w:rsidRPr="00121FE4" w:rsidRDefault="00E73959" w:rsidP="00E73959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nie znajduje się w okresie wypowiedzenia umowy o pracę,</w:t>
      </w:r>
    </w:p>
    <w:p w14:paraId="2E83DED1" w14:textId="77777777" w:rsidR="00E73959" w:rsidRPr="00121FE4" w:rsidRDefault="00E73959" w:rsidP="00E73959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lang w:eastAsia="zh-CN"/>
        </w:rPr>
      </w:pPr>
    </w:p>
    <w:p w14:paraId="1407D032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 xml:space="preserve">       2.  aktualnie nie korzysta z urlopu bezpłatnego dłuższego niż 1 miesiąc.</w:t>
      </w:r>
    </w:p>
    <w:p w14:paraId="0ACAC098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1F4B4410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57EE02C" w14:textId="01A88469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 xml:space="preserve">Przeciętne </w:t>
      </w:r>
      <w:r w:rsidRPr="00121FE4">
        <w:rPr>
          <w:rFonts w:ascii="Times New Roman" w:eastAsia="Times New Roman" w:hAnsi="Times New Roman" w:cs="Times New Roman"/>
          <w:b/>
          <w:u w:val="single"/>
          <w:lang w:eastAsia="zh-CN"/>
        </w:rPr>
        <w:t>miesięczne</w:t>
      </w:r>
      <w:r w:rsidRPr="00121FE4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121FE4">
        <w:rPr>
          <w:rFonts w:ascii="Times New Roman" w:eastAsia="Times New Roman" w:hAnsi="Times New Roman" w:cs="Times New Roman"/>
          <w:b/>
          <w:bCs/>
          <w:lang w:eastAsia="zh-CN"/>
        </w:rPr>
        <w:t>wynagrodzenie netto</w:t>
      </w:r>
      <w:r w:rsidRPr="00121FE4">
        <w:rPr>
          <w:rFonts w:ascii="Times New Roman" w:eastAsia="Times New Roman" w:hAnsi="Times New Roman" w:cs="Times New Roman"/>
          <w:lang w:eastAsia="zh-CN"/>
        </w:rPr>
        <w:t xml:space="preserve"> z ostatnich trzech miesięcy wynosi zł …...........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</w:t>
      </w:r>
    </w:p>
    <w:p w14:paraId="0F6AC0F8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0D799A6D" w14:textId="16D83D9C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(słownie złotych: ........................................................................................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..............................................)</w:t>
      </w:r>
    </w:p>
    <w:p w14:paraId="0D260125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0606AF1A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497836EF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Wynagrodzenie to:</w:t>
      </w:r>
    </w:p>
    <w:p w14:paraId="23E05B66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11F1318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- nie jest obciążone z tytułu wyroków sadowych lub innych tytułów*</w:t>
      </w:r>
    </w:p>
    <w:p w14:paraId="502C8504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56F7C9B0" w14:textId="6B527CD3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>- jest obciążone kwotą zł ....................................</w:t>
      </w:r>
      <w:r w:rsidR="00F32992" w:rsidRPr="00121FE4">
        <w:rPr>
          <w:rFonts w:ascii="Times New Roman" w:eastAsia="Times New Roman" w:hAnsi="Times New Roman" w:cs="Times New Roman"/>
          <w:lang w:eastAsia="zh-CN"/>
        </w:rPr>
        <w:t>........................................................................</w:t>
      </w:r>
      <w:r w:rsidRPr="00121FE4">
        <w:rPr>
          <w:rFonts w:ascii="Times New Roman" w:eastAsia="Times New Roman" w:hAnsi="Times New Roman" w:cs="Times New Roman"/>
          <w:lang w:eastAsia="zh-CN"/>
        </w:rPr>
        <w:t>............................... *</w:t>
      </w:r>
    </w:p>
    <w:p w14:paraId="7B01399A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90BD2E3" w14:textId="79E7B2FA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 xml:space="preserve">Informujemy, że zakład </w:t>
      </w:r>
      <w:r w:rsidR="00515FCE" w:rsidRPr="00121FE4">
        <w:rPr>
          <w:rFonts w:ascii="Times New Roman" w:eastAsia="Times New Roman" w:hAnsi="Times New Roman" w:cs="Times New Roman"/>
          <w:lang w:eastAsia="zh-CN"/>
        </w:rPr>
        <w:t>pracy nie</w:t>
      </w:r>
      <w:r w:rsidRPr="00121FE4">
        <w:rPr>
          <w:rFonts w:ascii="Times New Roman" w:eastAsia="Times New Roman" w:hAnsi="Times New Roman" w:cs="Times New Roman"/>
          <w:lang w:eastAsia="zh-CN"/>
        </w:rPr>
        <w:t xml:space="preserve"> znajduje się w stanie upadłości, likwidacji.</w:t>
      </w:r>
    </w:p>
    <w:p w14:paraId="55A637BD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4B52F71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bCs/>
          <w:lang w:eastAsia="zh-CN"/>
        </w:rPr>
        <w:t>W przypadku podania danych niezgodnych ze stanem faktycznym wystawca zaświadczenia ponosi odpowiedzialność wg przepisów prawa karnego.</w:t>
      </w:r>
    </w:p>
    <w:p w14:paraId="47E1E8C9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0AC3698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B73B50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</w:t>
      </w:r>
      <w:r w:rsidRPr="00121FE4">
        <w:rPr>
          <w:rFonts w:ascii="Times New Roman" w:eastAsia="Times New Roman" w:hAnsi="Times New Roman" w:cs="Times New Roman"/>
          <w:b/>
          <w:bCs/>
          <w:lang w:eastAsia="zh-CN"/>
        </w:rPr>
        <w:t>..........................................................................</w:t>
      </w:r>
    </w:p>
    <w:p w14:paraId="756B3A96" w14:textId="77777777" w:rsidR="00E73959" w:rsidRPr="00121FE4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                                                                                                (pieczęć i podpis kierownika zakładu pracy </w:t>
      </w:r>
    </w:p>
    <w:p w14:paraId="6F46A25D" w14:textId="568BAA7B" w:rsidR="00E73959" w:rsidRPr="00121FE4" w:rsidRDefault="00E73959" w:rsidP="004905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1FE4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                                                                                                     lub osoby przez niego upoważnionej)</w:t>
      </w:r>
    </w:p>
    <w:p w14:paraId="0160FC75" w14:textId="77777777" w:rsidR="0049055F" w:rsidRPr="00121FE4" w:rsidRDefault="0049055F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03CFB277" w14:textId="4718116A" w:rsidR="00E73959" w:rsidRPr="00121FE4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121FE4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* niepotrzebne skreślić</w:t>
      </w:r>
    </w:p>
    <w:p w14:paraId="1B2BB6BC" w14:textId="4536BAEB" w:rsidR="005673BC" w:rsidRDefault="005673BC" w:rsidP="000721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</w:p>
    <w:p w14:paraId="2F9CFC5C" w14:textId="77777777" w:rsidR="008748A6" w:rsidRDefault="008748A6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sectPr w:rsidR="008748A6" w:rsidSect="002458BE">
          <w:footerReference w:type="default" r:id="rId11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5FADAD06" w14:textId="77777777" w:rsidR="005673BC" w:rsidRDefault="005673BC">
      <w:pP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br w:type="page"/>
      </w:r>
    </w:p>
    <w:p w14:paraId="0611B244" w14:textId="77777777" w:rsidR="008748A6" w:rsidRDefault="008748A6" w:rsidP="006C37A0">
      <w:pPr>
        <w:keepNext/>
        <w:spacing w:after="0" w:line="360" w:lineRule="auto"/>
        <w:jc w:val="right"/>
        <w:rPr>
          <w:rFonts w:ascii="Times New Roman" w:eastAsiaTheme="minorEastAsia" w:hAnsi="Times New Roman" w:cs="Arial"/>
          <w:b/>
          <w:sz w:val="18"/>
          <w:szCs w:val="18"/>
          <w:lang w:eastAsia="pl-PL"/>
        </w:rPr>
        <w:sectPr w:rsidR="008748A6" w:rsidSect="002458B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5D329107" w14:textId="00C1CC08" w:rsidR="006C37A0" w:rsidRPr="00121FE4" w:rsidRDefault="006C37A0" w:rsidP="006C37A0">
      <w:pPr>
        <w:keepNext/>
        <w:spacing w:after="0" w:line="360" w:lineRule="auto"/>
        <w:jc w:val="right"/>
        <w:rPr>
          <w:rFonts w:ascii="Times New Roman" w:eastAsiaTheme="minorEastAsia" w:hAnsi="Times New Roman" w:cs="Arial"/>
          <w:b/>
          <w:sz w:val="24"/>
          <w:szCs w:val="20"/>
          <w:lang w:eastAsia="pl-PL"/>
        </w:rPr>
      </w:pPr>
      <w:r w:rsidRPr="00121FE4">
        <w:rPr>
          <w:rFonts w:ascii="Times New Roman" w:eastAsiaTheme="minorEastAsia" w:hAnsi="Times New Roman" w:cs="Arial"/>
          <w:b/>
          <w:sz w:val="18"/>
          <w:szCs w:val="18"/>
          <w:lang w:eastAsia="pl-PL"/>
        </w:rPr>
        <w:lastRenderedPageBreak/>
        <w:t>Załącznik nr 7 do wniosku</w:t>
      </w:r>
      <w:r w:rsidRPr="00121FE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o refundację ze środków Funduszu Pracy kosztów wyposażenia lub doposażenia stanowiska pracy</w:t>
      </w:r>
    </w:p>
    <w:tbl>
      <w:tblPr>
        <w:tblStyle w:val="Tabela-Siatka1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6C37A0" w:rsidRPr="00121FE4" w14:paraId="3051E52C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77F2952D" w14:textId="77777777" w:rsidR="006C37A0" w:rsidRPr="00121FE4" w:rsidRDefault="006C37A0" w:rsidP="006C37A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Pr="00121FE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6C37A0" w:rsidRPr="00121FE4" w14:paraId="1201F120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50D18C58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Stosuje się do pomocy </w:t>
            </w:r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 (Dz. Urz. UE L 2023/2831 z 15.12.2023)</w:t>
            </w:r>
          </w:p>
        </w:tc>
      </w:tr>
      <w:tr w:rsidR="006C37A0" w:rsidRPr="00121FE4" w14:paraId="3B60BF43" w14:textId="77777777" w:rsidTr="000E60D9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6F8C1457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A. Informacje dotyczące podmiotu, któremu ma być udzielona pomoc </w:t>
            </w:r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endnoteReference w:id="1"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6BF544E4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A1. Informacje dotyczące wnioskodawcy niebędącego podmiotem, któremu ma być udzielona pomoc </w:t>
            </w:r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endnoteReference w:id="2"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58C96AAC" w14:textId="77777777" w:rsidTr="000E60D9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09963E7E" w14:textId="77777777" w:rsidR="006C37A0" w:rsidRPr="00121FE4" w:rsidRDefault="006C37A0" w:rsidP="006C37A0">
            <w:pPr>
              <w:numPr>
                <w:ilvl w:val="0"/>
                <w:numId w:val="31"/>
              </w:numPr>
              <w:spacing w:line="276" w:lineRule="auto"/>
              <w:ind w:left="306" w:hanging="306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63E81062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1a. Identyfikator podatkowy NIP wnioskodawcy</w:t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  <w:endnoteReference w:id="3"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1BBC152D" w14:textId="77777777" w:rsidTr="000E60D9">
        <w:trPr>
          <w:trHeight w:val="771"/>
        </w:trPr>
        <w:tc>
          <w:tcPr>
            <w:tcW w:w="5057" w:type="dxa"/>
            <w:gridSpan w:val="6"/>
            <w:hideMark/>
          </w:tcPr>
          <w:p w14:paraId="420E37FA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6C37A0" w:rsidRPr="00121FE4" w14:paraId="442A11F2" w14:textId="77777777" w:rsidTr="000E60D9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36865673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5AAF5171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12D449D3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7520DB19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088237CF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06A3BF11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52E5B1DC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50E53816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04A584CE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5CE47A06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1CFF3B9F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69EF9EA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1BE62D7F" w14:textId="77777777" w:rsidR="006C37A0" w:rsidRPr="00121FE4" w:rsidRDefault="006C37A0" w:rsidP="006C37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6C37A0" w:rsidRPr="00121FE4" w14:paraId="20F74953" w14:textId="77777777" w:rsidTr="000E60D9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686C3069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198A0CBB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60171A94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716385E4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12146BC6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34774CCB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5FC9D49F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5CEEBF89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E36DA90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296BA074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9C4BE0F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5E0B5CAC" w14:textId="77777777" w:rsidTr="000E60D9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19851D04" w14:textId="77777777" w:rsidR="006C37A0" w:rsidRPr="00121FE4" w:rsidRDefault="006C37A0" w:rsidP="006C37A0">
            <w:pPr>
              <w:numPr>
                <w:ilvl w:val="0"/>
                <w:numId w:val="31"/>
              </w:numPr>
              <w:spacing w:line="276" w:lineRule="auto"/>
              <w:ind w:left="306" w:hanging="306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22B6E8BD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2a. Imię i nazwisko albo nazwa wnioskodawcy</w:t>
            </w:r>
          </w:p>
        </w:tc>
      </w:tr>
      <w:tr w:rsidR="006C37A0" w:rsidRPr="00121FE4" w14:paraId="0C1EE1B3" w14:textId="77777777" w:rsidTr="000E60D9">
        <w:trPr>
          <w:trHeight w:val="398"/>
        </w:trPr>
        <w:tc>
          <w:tcPr>
            <w:tcW w:w="5057" w:type="dxa"/>
            <w:gridSpan w:val="6"/>
          </w:tcPr>
          <w:p w14:paraId="74EF0D4B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11DDFC25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4F9F07D5" w14:textId="77777777" w:rsidTr="000E60D9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17C543BB" w14:textId="77777777" w:rsidR="006C37A0" w:rsidRPr="00121FE4" w:rsidRDefault="006C37A0" w:rsidP="006C37A0">
            <w:pPr>
              <w:numPr>
                <w:ilvl w:val="0"/>
                <w:numId w:val="31"/>
              </w:numPr>
              <w:spacing w:line="276" w:lineRule="auto"/>
              <w:ind w:left="306" w:hanging="284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05C41D27" w14:textId="77777777" w:rsidR="006C37A0" w:rsidRPr="00121FE4" w:rsidRDefault="006C37A0" w:rsidP="006C37A0">
            <w:pPr>
              <w:spacing w:line="276" w:lineRule="auto"/>
              <w:ind w:left="355" w:hanging="355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3a. Adres miejsca zamieszkania albo adres siedziby wnioskodawcy</w:t>
            </w:r>
          </w:p>
        </w:tc>
      </w:tr>
      <w:tr w:rsidR="006C37A0" w:rsidRPr="00121FE4" w14:paraId="77A28CC1" w14:textId="77777777" w:rsidTr="000E60D9">
        <w:trPr>
          <w:trHeight w:val="412"/>
        </w:trPr>
        <w:tc>
          <w:tcPr>
            <w:tcW w:w="5057" w:type="dxa"/>
            <w:gridSpan w:val="6"/>
            <w:hideMark/>
          </w:tcPr>
          <w:p w14:paraId="22FC45BB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BD81F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386EF827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1432B04F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1563483E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31FEC1F3" w14:textId="77777777" w:rsidR="006C37A0" w:rsidRPr="00121FE4" w:rsidRDefault="006C37A0" w:rsidP="006C37A0">
            <w:pPr>
              <w:numPr>
                <w:ilvl w:val="0"/>
                <w:numId w:val="31"/>
              </w:numPr>
              <w:spacing w:line="276" w:lineRule="auto"/>
              <w:ind w:left="318" w:hanging="284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Identyfikator gminy, w której podmiot ma miejsce zamieszkania albo siedzibę</w:t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  <w:endnoteReference w:id="4"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5D4B472A" w14:textId="77777777" w:rsidTr="000E60D9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1CD73882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</w:p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6C37A0" w:rsidRPr="00121FE4" w14:paraId="57A402E4" w14:textId="77777777" w:rsidTr="000E60D9">
              <w:trPr>
                <w:trHeight w:val="425"/>
              </w:trPr>
              <w:tc>
                <w:tcPr>
                  <w:tcW w:w="475" w:type="dxa"/>
                </w:tcPr>
                <w:p w14:paraId="079F9FBB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11BF8DDF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7CB25BAE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17420D7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3F1CB10C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AC0E423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4FCF731" w14:textId="77777777" w:rsidR="006C37A0" w:rsidRPr="00121FE4" w:rsidRDefault="006C37A0" w:rsidP="006C37A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4A0FDAD7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</w:p>
        </w:tc>
      </w:tr>
      <w:tr w:rsidR="006C37A0" w:rsidRPr="00121FE4" w14:paraId="1878592F" w14:textId="77777777" w:rsidTr="000E60D9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2BF60707" w14:textId="77777777" w:rsidR="006C37A0" w:rsidRPr="00121FE4" w:rsidRDefault="006C37A0" w:rsidP="006C37A0">
            <w:pPr>
              <w:numPr>
                <w:ilvl w:val="0"/>
                <w:numId w:val="31"/>
              </w:numPr>
              <w:spacing w:line="276" w:lineRule="auto"/>
              <w:ind w:left="318" w:hanging="284"/>
              <w:contextualSpacing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Forma prawna podmiotu</w:t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  <w:endnoteReference w:id="5"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4B98D105" w14:textId="77777777" w:rsidTr="000E60D9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5C02180B" w14:textId="77777777" w:rsidR="006C37A0" w:rsidRPr="00121FE4" w:rsidRDefault="006C37A0" w:rsidP="006C37A0">
            <w:pPr>
              <w:spacing w:line="276" w:lineRule="auto"/>
              <w:ind w:right="164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57615222" w14:textId="36E0083F" w:rsidR="006C37A0" w:rsidRPr="00121FE4" w:rsidRDefault="005037FF" w:rsidP="006C37A0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C37A0" w:rsidRPr="00121FE4" w14:paraId="207148EE" w14:textId="77777777" w:rsidTr="000E60D9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0979185" w14:textId="77777777" w:rsidR="006C37A0" w:rsidRPr="00121FE4" w:rsidRDefault="006C37A0" w:rsidP="006C37A0">
            <w:pPr>
              <w:spacing w:line="276" w:lineRule="auto"/>
              <w:ind w:right="164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11B679F4" w14:textId="77777777" w:rsidR="006C37A0" w:rsidRPr="00121FE4" w:rsidRDefault="006C37A0" w:rsidP="006C37A0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20A2E3F9" w14:textId="77777777" w:rsidTr="000E60D9">
        <w:trPr>
          <w:trHeight w:val="360"/>
        </w:trPr>
        <w:tc>
          <w:tcPr>
            <w:tcW w:w="8514" w:type="dxa"/>
            <w:gridSpan w:val="11"/>
            <w:vAlign w:val="center"/>
          </w:tcPr>
          <w:p w14:paraId="35078A49" w14:textId="77777777" w:rsidR="006C37A0" w:rsidRPr="00121FE4" w:rsidRDefault="006C37A0" w:rsidP="006C37A0">
            <w:pPr>
              <w:tabs>
                <w:tab w:val="left" w:pos="5125"/>
                <w:tab w:val="left" w:pos="6543"/>
              </w:tabs>
              <w:spacing w:line="276" w:lineRule="auto"/>
              <w:ind w:right="2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jednoosobowa spółka jednostki samorządu terytorialnego w rozumieniu przepisów ustawy z dnia 20 grudnia 1996 r. o gospodarce komunalnej (Dz. U. z 2021 r. poz. 679)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7D50D25B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4A40C6A8" w14:textId="77777777" w:rsidTr="000E60D9">
        <w:trPr>
          <w:trHeight w:val="360"/>
        </w:trPr>
        <w:tc>
          <w:tcPr>
            <w:tcW w:w="8514" w:type="dxa"/>
            <w:gridSpan w:val="11"/>
          </w:tcPr>
          <w:p w14:paraId="24108520" w14:textId="77777777" w:rsidR="006C37A0" w:rsidRPr="00121FE4" w:rsidRDefault="006C37A0" w:rsidP="006C37A0">
            <w:pPr>
              <w:spacing w:line="276" w:lineRule="auto"/>
              <w:ind w:right="2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(Dz. U. z 2024 r. poz. 1616, z </w:t>
            </w:r>
            <w:proofErr w:type="spellStart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późn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noProof/>
              <w:sz w:val="20"/>
              <w:szCs w:val="20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28CFE2E9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noProof/>
                    <w:sz w:val="20"/>
                    <w:szCs w:val="20"/>
                    <w:lang w:val="pl-PL" w:eastAsia="pl-PL"/>
                  </w:rPr>
                </w:pPr>
                <w:r w:rsidRPr="00121FE4">
                  <w:rPr>
                    <w:rFonts w:ascii="Segoe UI Symbol" w:hAnsi="Segoe UI Symbol" w:cs="Segoe UI Symbol"/>
                    <w:noProof/>
                    <w:sz w:val="20"/>
                    <w:szCs w:val="20"/>
                    <w:lang w:val="pl-PL" w:eastAsia="pl-PL"/>
                  </w:rPr>
                  <w:t>☐</w:t>
                </w:r>
              </w:p>
            </w:tc>
          </w:sdtContent>
        </w:sdt>
      </w:tr>
      <w:tr w:rsidR="006C37A0" w:rsidRPr="00121FE4" w14:paraId="0EAAD38C" w14:textId="77777777" w:rsidTr="000E60D9">
        <w:trPr>
          <w:trHeight w:val="566"/>
        </w:trPr>
        <w:tc>
          <w:tcPr>
            <w:tcW w:w="8514" w:type="dxa"/>
            <w:gridSpan w:val="11"/>
          </w:tcPr>
          <w:p w14:paraId="3211F5D8" w14:textId="77777777" w:rsidR="006C37A0" w:rsidRPr="00121FE4" w:rsidRDefault="006C37A0" w:rsidP="006C37A0">
            <w:pPr>
              <w:tabs>
                <w:tab w:val="left" w:pos="2007"/>
              </w:tabs>
              <w:spacing w:before="4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bookmarkStart w:id="7" w:name="_Hlk191547770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jednostka sektora finansów publicznych w rozumieniu przepisów ustawy z dnia 27 sierpnia 2009 r. o finansach publicznych (Dz. U. z 2024 r. poz. 1530, z </w:t>
            </w:r>
            <w:proofErr w:type="spellStart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późn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76113F00" w14:textId="77777777" w:rsidR="006C37A0" w:rsidRPr="00121FE4" w:rsidRDefault="006C37A0" w:rsidP="006C37A0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bookmarkEnd w:id="7"/>
      <w:tr w:rsidR="006C37A0" w:rsidRPr="00121FE4" w14:paraId="001FA506" w14:textId="77777777" w:rsidTr="000E60D9">
        <w:trPr>
          <w:trHeight w:val="566"/>
        </w:trPr>
        <w:tc>
          <w:tcPr>
            <w:tcW w:w="8514" w:type="dxa"/>
            <w:gridSpan w:val="11"/>
            <w:vAlign w:val="center"/>
          </w:tcPr>
          <w:p w14:paraId="4A824EBE" w14:textId="77777777" w:rsidR="006C37A0" w:rsidRPr="00121FE4" w:rsidRDefault="006C37A0" w:rsidP="006C37A0">
            <w:pPr>
              <w:tabs>
                <w:tab w:val="left" w:pos="2007"/>
              </w:tabs>
              <w:spacing w:before="4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inna (podać jaka)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0413A14C" w14:textId="77777777" w:rsidR="006C37A0" w:rsidRPr="00121FE4" w:rsidRDefault="006C37A0" w:rsidP="006C37A0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03878B71" w14:textId="77777777" w:rsidTr="000E60D9">
        <w:trPr>
          <w:trHeight w:val="566"/>
        </w:trPr>
        <w:tc>
          <w:tcPr>
            <w:tcW w:w="10060" w:type="dxa"/>
            <w:gridSpan w:val="13"/>
          </w:tcPr>
          <w:p w14:paraId="590A846F" w14:textId="77777777" w:rsidR="006C37A0" w:rsidRPr="00121FE4" w:rsidRDefault="006C37A0" w:rsidP="006C37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68971738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01FD2C3F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6. Wielkość podmiotu, zgodnie z załącznikiem I do rozporządzenia Komisji (UE) nr 651/2014 z dnia 17 czerwca 2014 r. uznającego niektóre rodzaje pomocy za zgodne z rynkiem wewnętrznym w zastosowaniu art. 107 i 108 Traktatu (Dz. Urz. UE L 187 z 26.06.2014, str. 1, z </w:t>
            </w:r>
            <w:proofErr w:type="spellStart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późn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zm.)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5)</w:t>
            </w:r>
          </w:p>
        </w:tc>
      </w:tr>
      <w:tr w:rsidR="006C37A0" w:rsidRPr="00121FE4" w14:paraId="3D0A62B6" w14:textId="77777777" w:rsidTr="000E60D9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0762B13E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70363F3C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6C24C4F9" w14:textId="77777777" w:rsidR="006C37A0" w:rsidRPr="00121FE4" w:rsidRDefault="006C37A0" w:rsidP="006C37A0">
            <w:pPr>
              <w:spacing w:line="276" w:lineRule="auto"/>
              <w:ind w:right="598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średni przedsiębiorca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59A57F1D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34FA043A" w14:textId="77777777" w:rsidTr="000E60D9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5279BE87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238F15CA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43AA91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inny przedsiębiorca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15F361C2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4D080A98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7680FA1C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7. Klasa działalności, w związku z którą podmiot ubiega się o pomoc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6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456A1FAE" w14:textId="77777777" w:rsidTr="000E60D9">
        <w:trPr>
          <w:trHeight w:val="937"/>
        </w:trPr>
        <w:tc>
          <w:tcPr>
            <w:tcW w:w="10060" w:type="dxa"/>
            <w:gridSpan w:val="13"/>
            <w:hideMark/>
          </w:tcPr>
          <w:p w14:paraId="488B3DF6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6C37A0" w:rsidRPr="00121FE4" w14:paraId="73904840" w14:textId="77777777" w:rsidTr="000E60D9">
              <w:trPr>
                <w:trHeight w:val="425"/>
              </w:trPr>
              <w:tc>
                <w:tcPr>
                  <w:tcW w:w="475" w:type="dxa"/>
                </w:tcPr>
                <w:p w14:paraId="20D4F0EB" w14:textId="77777777" w:rsidR="006C37A0" w:rsidRPr="00121FE4" w:rsidRDefault="006C37A0" w:rsidP="006C37A0">
                  <w:pPr>
                    <w:spacing w:after="120"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242B2617" w14:textId="77777777" w:rsidR="006C37A0" w:rsidRPr="00121FE4" w:rsidRDefault="006C37A0" w:rsidP="006C37A0">
                  <w:pPr>
                    <w:spacing w:after="120"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2660F51B" w14:textId="77777777" w:rsidR="006C37A0" w:rsidRPr="00121FE4" w:rsidRDefault="006C37A0" w:rsidP="006C37A0">
                  <w:pPr>
                    <w:spacing w:after="120"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70A7E1D9" w14:textId="77777777" w:rsidR="006C37A0" w:rsidRPr="00121FE4" w:rsidRDefault="006C37A0" w:rsidP="006C37A0">
                  <w:pPr>
                    <w:spacing w:after="120"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0130BA5D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00F32FBB" w14:textId="77777777" w:rsidTr="000E60D9">
        <w:trPr>
          <w:trHeight w:val="739"/>
        </w:trPr>
        <w:tc>
          <w:tcPr>
            <w:tcW w:w="8926" w:type="dxa"/>
            <w:gridSpan w:val="12"/>
          </w:tcPr>
          <w:p w14:paraId="134E4243" w14:textId="77777777" w:rsidR="006C37A0" w:rsidRPr="00121FE4" w:rsidRDefault="006C37A0" w:rsidP="006C37A0">
            <w:pPr>
              <w:numPr>
                <w:ilvl w:val="0"/>
                <w:numId w:val="36"/>
              </w:numPr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określona 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C50C06F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4D104243" w14:textId="77777777" w:rsidTr="000E60D9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0C7ABE67" w14:textId="77777777" w:rsidR="006C37A0" w:rsidRPr="00121FE4" w:rsidRDefault="006C37A0" w:rsidP="006C37A0">
            <w:pPr>
              <w:numPr>
                <w:ilvl w:val="0"/>
                <w:numId w:val="36"/>
              </w:numPr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określona zgodnie z rozporządzeniem Rady Ministrów z dnia 24 grudnia 2007 r. w sprawie Polskiej Klasyfikacji Działalności (PKD) (Dz. U. poz. 1885, z </w:t>
            </w:r>
            <w:proofErr w:type="spellStart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późn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zm.)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7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5BE72200" w14:textId="77777777" w:rsidR="006C37A0" w:rsidRPr="00121FE4" w:rsidRDefault="006C37A0" w:rsidP="006C37A0">
                <w:pPr>
                  <w:spacing w:line="276" w:lineRule="auto"/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 w:rsidRPr="00121FE4">
                  <w:rPr>
                    <w:rFonts w:ascii="Segoe UI Symbol" w:hAnsi="Segoe UI Symbol" w:cs="Segoe UI Symbol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C37A0" w:rsidRPr="00121FE4" w14:paraId="1A2D2BB4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03CAE7D9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8. Data utworzenia podmiotu</w:t>
            </w:r>
          </w:p>
        </w:tc>
      </w:tr>
      <w:tr w:rsidR="006C37A0" w:rsidRPr="00121FE4" w14:paraId="3985439D" w14:textId="77777777" w:rsidTr="000E60D9">
        <w:trPr>
          <w:trHeight w:val="343"/>
        </w:trPr>
        <w:tc>
          <w:tcPr>
            <w:tcW w:w="10060" w:type="dxa"/>
            <w:gridSpan w:val="13"/>
            <w:hideMark/>
          </w:tcPr>
          <w:p w14:paraId="51F250E3" w14:textId="77777777" w:rsidR="006C37A0" w:rsidRPr="00121FE4" w:rsidRDefault="006C37A0" w:rsidP="006C37A0">
            <w:pPr>
              <w:spacing w:line="276" w:lineRule="auto"/>
              <w:rPr>
                <w:sz w:val="20"/>
                <w:szCs w:val="20"/>
                <w:lang w:val="pl-PL"/>
              </w:rPr>
            </w:pPr>
          </w:p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6C37A0" w:rsidRPr="00121FE4" w14:paraId="676BF95C" w14:textId="77777777" w:rsidTr="000E60D9">
              <w:trPr>
                <w:trHeight w:val="425"/>
              </w:trPr>
              <w:tc>
                <w:tcPr>
                  <w:tcW w:w="454" w:type="dxa"/>
                </w:tcPr>
                <w:p w14:paraId="5815ECA8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5C24BADA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08212486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  <w:r w:rsidRPr="00121FE4"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7A82EEA9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C0ABC43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12E51B5A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  <w:r w:rsidRPr="00121FE4"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7A570A55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78345962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B560435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7DEC259D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344A2C0B" w14:textId="77777777" w:rsidR="006C37A0" w:rsidRPr="00121FE4" w:rsidRDefault="006C37A0" w:rsidP="006C37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   dzień            miesiąc                       rok</w:t>
            </w:r>
          </w:p>
          <w:p w14:paraId="1C8871DF" w14:textId="77777777" w:rsidR="006C37A0" w:rsidRPr="00121FE4" w:rsidRDefault="006C37A0" w:rsidP="006C37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68532BCF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87FC270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9. Powiązania z innymi przedsiębiorcami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8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66FAFF90" w14:textId="77777777" w:rsidTr="000E60D9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59C49E55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noProof/>
                <w:sz w:val="20"/>
                <w:szCs w:val="20"/>
                <w:lang w:val="pl-PL" w:eastAsia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Czy między podmiotem a innymi przedsiębiorcami istnieją powiązania polegające na tym, że:</w:t>
            </w:r>
          </w:p>
        </w:tc>
      </w:tr>
      <w:tr w:rsidR="006C37A0" w:rsidRPr="00121FE4" w14:paraId="5DCAA0F0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62B2B9A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a) jeden przedsiębiorca posiada większość praw głosu akcjonariuszy lub wspólników drugiego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01348931" w14:textId="77777777" w:rsidR="006C37A0" w:rsidRPr="00121FE4" w:rsidRDefault="00FD6DA0" w:rsidP="006C37A0">
            <w:pPr>
              <w:spacing w:line="276" w:lineRule="auto"/>
              <w:ind w:right="7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577FD2E6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317CFF7C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18D0542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b) jeden przedsiębiorca ma prawo wyznaczyć lub odwołać większość członków organu zarządzającego lub nadzorczego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5A0F884C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20ECA4DA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05E97D39" w14:textId="77777777" w:rsidTr="000E60D9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23620C0B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c) jeden przedsiębiorca ma prawo wywierać dominujący wpływ na innego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0374CD3A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32F1EBA2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723A0206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69759F3D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d) jeden przedsiębiorca, który jest akcjonariuszem lub wspólnikiem innego przedsiębiorcy lub jego członkiem, zgodnie z porozumieniem z innymi akcjonariuszami, wspólnikami lub członkami tego przedsiębiorcy, samodzielnie kontroluje większość praw głosu u 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06AD574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7D8BAB5D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4E0FD5DC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366C881B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CAE4B3F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589AF1D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2C116532" w14:textId="77777777" w:rsidTr="000E60D9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508C2918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przypadku zaznaczenia przynajmniej jednej odpowiedzi twierdzącej w lit. a–e należy podać: </w:t>
            </w:r>
          </w:p>
        </w:tc>
      </w:tr>
      <w:tr w:rsidR="006C37A0" w:rsidRPr="00121FE4" w14:paraId="7609AE4B" w14:textId="77777777" w:rsidTr="000E60D9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32640316" w14:textId="77777777" w:rsidR="006C37A0" w:rsidRPr="00121FE4" w:rsidRDefault="006C37A0" w:rsidP="006C37A0">
            <w:pPr>
              <w:numPr>
                <w:ilvl w:val="0"/>
                <w:numId w:val="32"/>
              </w:numPr>
              <w:tabs>
                <w:tab w:val="left" w:pos="318"/>
              </w:tabs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1D72741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02B74145" w14:textId="77777777" w:rsidTr="000E60D9">
        <w:trPr>
          <w:trHeight w:val="1557"/>
        </w:trPr>
        <w:tc>
          <w:tcPr>
            <w:tcW w:w="4536" w:type="dxa"/>
            <w:gridSpan w:val="5"/>
            <w:noWrap/>
          </w:tcPr>
          <w:p w14:paraId="6C707099" w14:textId="77777777" w:rsidR="006C37A0" w:rsidRPr="00121FE4" w:rsidRDefault="006C37A0" w:rsidP="006C37A0">
            <w:pPr>
              <w:numPr>
                <w:ilvl w:val="0"/>
                <w:numId w:val="32"/>
              </w:numPr>
              <w:ind w:left="34" w:firstLine="1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łączną wartość pomocy </w:t>
            </w:r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udzielonej wszystkim powiązanym z podmiotem przedsiębiorcom w okresie minionych 3 lat</w:t>
            </w:r>
            <w:r w:rsidRPr="00121FE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pl-PL"/>
              </w:rPr>
              <w:endnoteReference w:id="9"/>
            </w:r>
            <w:r w:rsidRPr="00121FE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poprzedzających dzień wystąpienia z wnioskiem o udzielenie pomocy </w:t>
            </w:r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10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309C9971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</w:p>
        </w:tc>
      </w:tr>
      <w:tr w:rsidR="006C37A0" w:rsidRPr="00121FE4" w14:paraId="4C2896A8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B4FB6E7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10. Informacja o utworzeniu podmiotu w wyniku podziału innego przedsiębiorcy lub połączenia z innym przedsiębiorcą, w tym przez przejęcie innego przedsiębiorcy, lub w wyniku przekształcenia przedsiębiorcy</w:t>
            </w:r>
          </w:p>
        </w:tc>
      </w:tr>
      <w:tr w:rsidR="006C37A0" w:rsidRPr="00121FE4" w14:paraId="4CBFCB2E" w14:textId="77777777" w:rsidTr="000E60D9">
        <w:trPr>
          <w:trHeight w:val="307"/>
        </w:trPr>
        <w:tc>
          <w:tcPr>
            <w:tcW w:w="10060" w:type="dxa"/>
            <w:gridSpan w:val="13"/>
            <w:noWrap/>
          </w:tcPr>
          <w:p w14:paraId="4C289A99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Czy podmiot w okresie 3 lat 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 xml:space="preserve"> 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poprzedzających dzień wystąpienia z wnioskiem o udzielenie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p>
        </w:tc>
      </w:tr>
      <w:tr w:rsidR="006C37A0" w:rsidRPr="00121FE4" w14:paraId="12E24611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74E27741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2F05E6C2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10727AEB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206AC53F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0DA6B29A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F1E68CE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5CA77CC7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54BD8A08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3B1DCB64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01109C70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754E37BF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21C097BB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06652CA7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26EAAAD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1A96AEE7" w14:textId="77777777" w:rsidR="006C37A0" w:rsidRPr="00121FE4" w:rsidRDefault="00FD6D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5F459856" w14:textId="77777777" w:rsidTr="000E60D9">
        <w:trPr>
          <w:trHeight w:val="307"/>
        </w:trPr>
        <w:tc>
          <w:tcPr>
            <w:tcW w:w="10060" w:type="dxa"/>
            <w:gridSpan w:val="13"/>
            <w:noWrap/>
          </w:tcPr>
          <w:p w14:paraId="7489A32B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bookmarkStart w:id="8" w:name="_Hlk192060741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przypadku zaznaczenia odpowiedzi twierdzącej w lit. a lub b należy podać:</w:t>
            </w:r>
          </w:p>
        </w:tc>
      </w:tr>
      <w:tr w:rsidR="006C37A0" w:rsidRPr="00121FE4" w14:paraId="4108DD01" w14:textId="77777777" w:rsidTr="000E60D9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0BF214DB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6116C177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</w:tr>
      <w:tr w:rsidR="006C37A0" w:rsidRPr="00121FE4" w14:paraId="6EFC15C6" w14:textId="77777777" w:rsidTr="000E60D9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0C1342FD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b) łączną wartość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udzielonej wszystkim połączonym lub przejętym przedsiębiorcom w okresie minionych 3 lat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 xml:space="preserve">9) 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poprzedzających dzień wystąpienia z wnioskiem o udzielenie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de minimis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10)</w:t>
            </w:r>
          </w:p>
        </w:tc>
        <w:tc>
          <w:tcPr>
            <w:tcW w:w="5524" w:type="dxa"/>
            <w:gridSpan w:val="8"/>
          </w:tcPr>
          <w:p w14:paraId="59FD8C4C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</w:tr>
      <w:tr w:rsidR="006C37A0" w:rsidRPr="00121FE4" w14:paraId="38E12A9A" w14:textId="77777777" w:rsidTr="000E60D9">
        <w:trPr>
          <w:trHeight w:val="307"/>
        </w:trPr>
        <w:tc>
          <w:tcPr>
            <w:tcW w:w="10060" w:type="dxa"/>
            <w:gridSpan w:val="13"/>
            <w:noWrap/>
          </w:tcPr>
          <w:p w14:paraId="57DC48C9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przypadku zaznaczenia odpowiedzi twierdzącej w lit. c lub d należy podać:</w:t>
            </w:r>
          </w:p>
        </w:tc>
      </w:tr>
      <w:tr w:rsidR="006C37A0" w:rsidRPr="00121FE4" w14:paraId="66537A41" w14:textId="77777777" w:rsidTr="000E60D9">
        <w:trPr>
          <w:trHeight w:val="307"/>
        </w:trPr>
        <w:tc>
          <w:tcPr>
            <w:tcW w:w="4536" w:type="dxa"/>
            <w:gridSpan w:val="5"/>
            <w:noWrap/>
          </w:tcPr>
          <w:p w14:paraId="312C18C8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a) identyfikator podatkowy NIP przedsiębiorcy przed podziałem lub przekształceniem</w:t>
            </w:r>
          </w:p>
        </w:tc>
        <w:tc>
          <w:tcPr>
            <w:tcW w:w="5524" w:type="dxa"/>
            <w:gridSpan w:val="8"/>
          </w:tcPr>
          <w:p w14:paraId="03BF8B66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</w:tr>
      <w:tr w:rsidR="006C37A0" w:rsidRPr="00121FE4" w14:paraId="075791D0" w14:textId="77777777" w:rsidTr="000E60D9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2B860447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b) łączną wartość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udzielonej przedsiębiorcy istniejącemu przed podziałem lub przekształceniem, w odniesieniu do działalności przejmowanej przez podmiot, w okresie minionych 3 lat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9)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poprzedzających dzień wystąpienia z wnioskiem o udzielenie pomocy </w:t>
            </w:r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de minimis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10)</w:t>
            </w:r>
          </w:p>
        </w:tc>
        <w:tc>
          <w:tcPr>
            <w:tcW w:w="5524" w:type="dxa"/>
            <w:gridSpan w:val="8"/>
          </w:tcPr>
          <w:p w14:paraId="4F5EEA83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</w:tr>
      <w:tr w:rsidR="006C37A0" w:rsidRPr="00121FE4" w14:paraId="1702C081" w14:textId="77777777" w:rsidTr="000E60D9">
        <w:trPr>
          <w:trHeight w:val="307"/>
        </w:trPr>
        <w:tc>
          <w:tcPr>
            <w:tcW w:w="10060" w:type="dxa"/>
            <w:gridSpan w:val="13"/>
            <w:noWrap/>
          </w:tcPr>
          <w:p w14:paraId="45819375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Jeżeli nie jest możliwe ustalenie, jaka część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6C37A0" w:rsidRPr="00121FE4" w14:paraId="04E2F265" w14:textId="77777777" w:rsidTr="000E60D9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5F9FD5E6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a) łączną wartość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udzielonej przedsiębiorcy przed podziałem w okresie minionych 3 lat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9)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poprzedzających dzień wystąpienia z wnioskiem o udzielenie pomocy </w:t>
            </w:r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de minimis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10)</w:t>
            </w:r>
          </w:p>
        </w:tc>
        <w:tc>
          <w:tcPr>
            <w:tcW w:w="5524" w:type="dxa"/>
            <w:gridSpan w:val="8"/>
          </w:tcPr>
          <w:p w14:paraId="11DDCBDF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2DD79F9D" w14:textId="77777777" w:rsidTr="000E60D9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1179D201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b)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097A2484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4B7EA48C" w14:textId="77777777" w:rsidTr="000E60D9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41324B3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c) wartość kapitału podmiotu na moment podziału (w PLN)</w:t>
            </w:r>
          </w:p>
        </w:tc>
        <w:tc>
          <w:tcPr>
            <w:tcW w:w="5524" w:type="dxa"/>
            <w:gridSpan w:val="8"/>
          </w:tcPr>
          <w:p w14:paraId="2D73B8A0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bookmarkEnd w:id="8"/>
      <w:tr w:rsidR="006C37A0" w:rsidRPr="00121FE4" w14:paraId="1C4CF9A2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547B6134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B. Informacje dotyczące sytuacji ekonomicznej podmiotu, któremu ma być udzielona pomoc </w:t>
            </w:r>
            <w:r w:rsidRPr="00121FE4">
              <w:rPr>
                <w:rFonts w:ascii="Times New Roman" w:hAnsi="Times New Roman" w:cs="Times New Roman"/>
                <w:b/>
                <w:i/>
                <w:sz w:val="20"/>
                <w:szCs w:val="20"/>
                <w:lang w:val="pl-PL"/>
              </w:rPr>
              <w:t>de </w:t>
            </w:r>
            <w:proofErr w:type="spellStart"/>
            <w:r w:rsidRPr="00121FE4">
              <w:rPr>
                <w:rFonts w:ascii="Times New Roman" w:hAnsi="Times New Roman" w:cs="Times New Roman"/>
                <w:b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11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4C1BCAD2" w14:textId="77777777" w:rsidTr="000E60D9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50118B5A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 Czy wobec podmiotu toczy się postępowanie upadłościowe lub restrukturyzacyjne lub czy spełnia on kryteria kwalifikujące go do objęcia postępowaniem upadłościowym?</w:t>
            </w:r>
          </w:p>
        </w:tc>
      </w:tr>
      <w:tr w:rsidR="006C37A0" w:rsidRPr="00121FE4" w14:paraId="25D5A248" w14:textId="77777777" w:rsidTr="000E60D9">
        <w:trPr>
          <w:trHeight w:val="307"/>
        </w:trPr>
        <w:tc>
          <w:tcPr>
            <w:tcW w:w="2830" w:type="dxa"/>
            <w:gridSpan w:val="3"/>
            <w:noWrap/>
          </w:tcPr>
          <w:p w14:paraId="6140ACEF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09373414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3EEFE137" w14:textId="77777777" w:rsidTr="000E60D9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0FBF74C8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2. Czy podmiot będący przedsiębiorcą innym niż </w:t>
            </w:r>
            <w:proofErr w:type="spellStart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mikroprzedsiębiorca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lub innym niż mały lub średni przedsiębiorca albo – w przypadku, o którym mowa w art. 4 ust. 7 rozporządzenia Komisji (UE) 2023/2831 z dnia 13 grudnia 2023 r. w sprawie stosowania art. 107 i 108 Traktatu o funkcjonowaniu Unii Europejskiej do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– podmiot będący każdym przedsiębiorcą znajduje się w sytuacji gorszej niż sytuacja kwalifikująca się do oceny kredytowej B-?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12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2B5AB897" w14:textId="77777777" w:rsidTr="000E60D9">
        <w:trPr>
          <w:trHeight w:val="307"/>
        </w:trPr>
        <w:tc>
          <w:tcPr>
            <w:tcW w:w="2830" w:type="dxa"/>
            <w:gridSpan w:val="3"/>
            <w:noWrap/>
          </w:tcPr>
          <w:p w14:paraId="139FDC8A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76DC60A3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7F744A7E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 dotyczy</w:t>
            </w:r>
          </w:p>
        </w:tc>
      </w:tr>
      <w:tr w:rsidR="006C37A0" w:rsidRPr="00121FE4" w14:paraId="0281FEA8" w14:textId="77777777" w:rsidTr="000E60D9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52683339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3. Czy w okresie 3 lat poprzedzających dzień wystąpienia z wnioskiem o udzielenie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</w:t>
            </w:r>
          </w:p>
        </w:tc>
      </w:tr>
      <w:tr w:rsidR="006C37A0" w:rsidRPr="00121FE4" w14:paraId="6753EF62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50132A8D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0A5453EC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6024300B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0F552A59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1A137731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7D05E8D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0FC83991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02AB75F7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5146546C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1221A700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301076D4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001610D5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06D93B22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d) podmiot ma nadwyżki produkcji?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13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56BE35E2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5A260837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0221C85F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69906F9A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51657F0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2538765E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0041A4E0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65109E48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9950BB9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75EF8156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3FEEE95A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715ED6C0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5E61787D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5C583B7C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599E817A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B7AEB59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5A3A460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31E5D80F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5EEC2F41" w14:textId="77777777" w:rsidTr="000E60D9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30DA10D8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38C4FB0C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77DFC742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43B2F7E2" w14:textId="77777777" w:rsidTr="000E60D9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25DDA941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Jeżeli tak, należy wskazać jakie:</w:t>
            </w:r>
          </w:p>
        </w:tc>
      </w:tr>
      <w:tr w:rsidR="006C37A0" w:rsidRPr="00121FE4" w14:paraId="121C8A8F" w14:textId="77777777" w:rsidTr="000E60D9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DC67B4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79832C9E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3853AD7F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7D33C3F7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5F1CAF9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68049031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4A03A3A1" w14:textId="77777777" w:rsidTr="000E60D9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6BFC52DC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pl-PL"/>
              </w:rPr>
              <w:t xml:space="preserve">C. Informacje dotyczące działalności gospodarczej prowadzonej przez podmiot, któremu ma być udzielona pomoc </w:t>
            </w:r>
            <w:r w:rsidRPr="00121FE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pl-PL"/>
              </w:rPr>
              <w:t>minimis</w:t>
            </w:r>
            <w:proofErr w:type="spellEnd"/>
          </w:p>
        </w:tc>
      </w:tr>
      <w:tr w:rsidR="006C37A0" w:rsidRPr="00121FE4" w14:paraId="5D073E7F" w14:textId="77777777" w:rsidTr="000E60D9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08A92BF0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 1. Czy podmiot, któremu ma być udzielona pomoc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prowadzi działalność:</w:t>
            </w:r>
          </w:p>
        </w:tc>
      </w:tr>
      <w:tr w:rsidR="006C37A0" w:rsidRPr="00121FE4" w14:paraId="208D7E82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79F583B2" w14:textId="77777777" w:rsidR="006C37A0" w:rsidRPr="00121FE4" w:rsidRDefault="006C37A0" w:rsidP="006C37A0">
            <w:pPr>
              <w:numPr>
                <w:ilvl w:val="0"/>
                <w:numId w:val="33"/>
              </w:numPr>
              <w:tabs>
                <w:tab w:val="left" w:pos="318"/>
              </w:tabs>
              <w:spacing w:after="20" w:line="276" w:lineRule="auto"/>
              <w:ind w:left="34" w:firstLine="0"/>
              <w:contextualSpacing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zakresie produkcji podstawowej produktów rybołówstwa i akwakultury?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endnoteReference w:id="14"/>
            </w:r>
            <w:r w:rsidRPr="00121FE4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5ACA43A4" w14:textId="77777777" w:rsidR="006C37A0" w:rsidRPr="00121FE4" w:rsidRDefault="00FD6DA0" w:rsidP="006C37A0">
            <w:pPr>
              <w:spacing w:after="2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1C91CDB6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nie</w:t>
            </w:r>
          </w:p>
        </w:tc>
      </w:tr>
      <w:tr w:rsidR="006C37A0" w:rsidRPr="00121FE4" w14:paraId="19CFC877" w14:textId="77777777" w:rsidTr="000E60D9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6F3B0E53" w14:textId="77777777" w:rsidR="006C37A0" w:rsidRPr="00121FE4" w:rsidRDefault="006C37A0" w:rsidP="006C37A0">
            <w:pPr>
              <w:numPr>
                <w:ilvl w:val="0"/>
                <w:numId w:val="33"/>
              </w:numPr>
              <w:tabs>
                <w:tab w:val="left" w:pos="318"/>
              </w:tabs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zakresie produkcji podstawowej produktów rolnych wymienionych w załączniku 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7A182D5" w14:textId="44FE57D3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7FF">
                  <w:rPr>
                    <w:rFonts w:ascii="MS Gothic" w:eastAsia="MS Gothic" w:hAnsi="MS Gothic" w:cs="Times New Roman" w:hint="eastAsia"/>
                    <w:sz w:val="36"/>
                    <w:szCs w:val="36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1A2508D0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nie</w:t>
            </w:r>
          </w:p>
        </w:tc>
      </w:tr>
      <w:tr w:rsidR="006C37A0" w:rsidRPr="00121FE4" w14:paraId="619A11A5" w14:textId="77777777" w:rsidTr="000E60D9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534A39D9" w14:textId="77777777" w:rsidR="006C37A0" w:rsidRPr="00121FE4" w:rsidRDefault="006C37A0" w:rsidP="006C37A0">
            <w:pPr>
              <w:spacing w:line="276" w:lineRule="auto"/>
              <w:rPr>
                <w:sz w:val="36"/>
                <w:szCs w:val="36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2. Czy pomoc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, o którą podmiot wnioskuje,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będzie przeznaczona na działalność wskazaną w pkt 1 lit. a lub b?</w:t>
            </w:r>
          </w:p>
        </w:tc>
      </w:tr>
      <w:tr w:rsidR="006C37A0" w:rsidRPr="00121FE4" w14:paraId="0B4588A3" w14:textId="77777777" w:rsidTr="000E60D9">
        <w:trPr>
          <w:trHeight w:val="307"/>
        </w:trPr>
        <w:tc>
          <w:tcPr>
            <w:tcW w:w="2830" w:type="dxa"/>
            <w:gridSpan w:val="3"/>
            <w:noWrap/>
          </w:tcPr>
          <w:p w14:paraId="6EA3E2A5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203ACFE0" w14:textId="77777777" w:rsidR="006C37A0" w:rsidRPr="00121FE4" w:rsidRDefault="00FD6DA0" w:rsidP="006C37A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20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20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241E408C" w14:textId="77777777" w:rsidTr="000E60D9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05979AE7" w14:textId="77777777" w:rsidR="006C37A0" w:rsidRPr="00121FE4" w:rsidRDefault="006C37A0" w:rsidP="006C37A0">
            <w:pPr>
              <w:tabs>
                <w:tab w:val="left" w:pos="348"/>
              </w:tabs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  <w:lang w:val="pl-PL"/>
              </w:rPr>
              <w:t>3. W przypadku zaznaczenia odpowiedzi twierdzącej w pkt 1 lit. a lub b: czy jest zapewniona rozdzielność rachunkowa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  <w:vertAlign w:val="superscript"/>
                <w:lang w:val="pl-PL"/>
              </w:rPr>
              <w:endnoteReference w:id="15"/>
            </w:r>
            <w:r w:rsidRPr="00121FE4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  <w:lang w:val="pl-PL"/>
              </w:rPr>
              <w:t xml:space="preserve"> uniemożliwiająca przeniesienie na wskazaną w tych literach działalność korzyści wynikających z uzyskanej pomocy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  <w:lang w:val="pl-PL"/>
              </w:rPr>
              <w:t xml:space="preserve"> (w jaki sposób)?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shd w:val="clear" w:color="auto" w:fill="E7E6E6" w:themeFill="background2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</w:r>
          </w:p>
        </w:tc>
      </w:tr>
      <w:tr w:rsidR="006C37A0" w:rsidRPr="00121FE4" w14:paraId="6566FF48" w14:textId="77777777" w:rsidTr="000E60D9">
        <w:trPr>
          <w:trHeight w:val="307"/>
        </w:trPr>
        <w:tc>
          <w:tcPr>
            <w:tcW w:w="2830" w:type="dxa"/>
            <w:gridSpan w:val="3"/>
            <w:noWrap/>
          </w:tcPr>
          <w:p w14:paraId="379F1047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6C405054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7A568CDD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 dotyczy</w:t>
            </w:r>
          </w:p>
        </w:tc>
      </w:tr>
      <w:tr w:rsidR="006C37A0" w:rsidRPr="00121FE4" w14:paraId="7BCD381B" w14:textId="77777777" w:rsidTr="000E60D9">
        <w:trPr>
          <w:trHeight w:val="406"/>
        </w:trPr>
        <w:tc>
          <w:tcPr>
            <w:tcW w:w="10060" w:type="dxa"/>
            <w:gridSpan w:val="13"/>
            <w:hideMark/>
          </w:tcPr>
          <w:p w14:paraId="3B5C56E1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607DDAE4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57433EE8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9D14191" w14:textId="77777777" w:rsidR="006C37A0" w:rsidRPr="00121FE4" w:rsidRDefault="006C37A0" w:rsidP="006C37A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6C37A0" w:rsidRPr="00121FE4" w14:paraId="752F480A" w14:textId="77777777" w:rsidTr="000E60D9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0AEE5B3F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pl-PL"/>
              </w:rPr>
              <w:t xml:space="preserve">D. Informacje dotyczące pomocy otrzymanej w odniesieniu do tych samych kosztów, na których pokrycie ma być przeznaczona pomoc </w:t>
            </w:r>
            <w:r w:rsidRPr="00121FE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, o którą podmiot wnioskuje</w:t>
            </w:r>
          </w:p>
        </w:tc>
      </w:tr>
      <w:tr w:rsidR="006C37A0" w:rsidRPr="00121FE4" w14:paraId="381CB3DE" w14:textId="77777777" w:rsidTr="000E60D9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31EBA4C4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1. Czy pomoc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>, o którą podmiot wnioskuje,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zostanie przeznaczona na pokrycie dających się zidentyfikować kosztów?</w:t>
            </w:r>
          </w:p>
        </w:tc>
      </w:tr>
      <w:tr w:rsidR="006C37A0" w:rsidRPr="00121FE4" w14:paraId="1ED590B0" w14:textId="77777777" w:rsidTr="000E60D9">
        <w:trPr>
          <w:trHeight w:val="307"/>
        </w:trPr>
        <w:tc>
          <w:tcPr>
            <w:tcW w:w="2830" w:type="dxa"/>
            <w:gridSpan w:val="3"/>
            <w:noWrap/>
          </w:tcPr>
          <w:p w14:paraId="402D1C1F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1D9CAE40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</w:tr>
      <w:tr w:rsidR="006C37A0" w:rsidRPr="00121FE4" w14:paraId="18DC0BA0" w14:textId="77777777" w:rsidTr="000E60D9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021C75B3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2. Jeżeli tak, to czy na pokrycie tych samych kosztów, o których mowa powyżej, podmiot otrzymał pomoc inną niż pomoc </w:t>
            </w:r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?</w:t>
            </w:r>
          </w:p>
        </w:tc>
      </w:tr>
      <w:tr w:rsidR="006C37A0" w:rsidRPr="00121FE4" w14:paraId="669A97BE" w14:textId="77777777" w:rsidTr="000E60D9">
        <w:trPr>
          <w:trHeight w:val="307"/>
        </w:trPr>
        <w:tc>
          <w:tcPr>
            <w:tcW w:w="2830" w:type="dxa"/>
            <w:gridSpan w:val="3"/>
            <w:noWrap/>
          </w:tcPr>
          <w:p w14:paraId="4CB6CA6D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1B808527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2C80DC92" w14:textId="77777777" w:rsidR="006C37A0" w:rsidRPr="00121FE4" w:rsidRDefault="00FD6D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7A0" w:rsidRPr="00121FE4">
                  <w:rPr>
                    <w:rFonts w:ascii="Segoe UI Symbol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6C37A0"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 dotyczy</w:t>
            </w:r>
          </w:p>
        </w:tc>
      </w:tr>
      <w:tr w:rsidR="006C37A0" w:rsidRPr="00121FE4" w14:paraId="75C5229E" w14:textId="77777777" w:rsidTr="000E60D9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53BC3188" w14:textId="77777777" w:rsidR="006C37A0" w:rsidRPr="00121FE4" w:rsidRDefault="006C37A0" w:rsidP="006C37A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 w:themeFill="background1"/>
                <w:lang w:val="pl-PL"/>
              </w:rPr>
            </w:pP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>3. Jeżeli tak, należy wypełnić poniższą tabelę</w:t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2F2F2" w:themeFill="background1" w:themeFillShade="F2"/>
                <w:vertAlign w:val="superscript"/>
                <w:lang w:val="pl-PL"/>
              </w:rPr>
              <w:endnoteReference w:id="16"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 xml:space="preserve"> w odniesieniu do ww. pomocy innej niż pomoc </w:t>
            </w:r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 xml:space="preserve"> oraz w odniesieniu do pomocy </w:t>
            </w:r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iCs/>
                <w:sz w:val="20"/>
                <w:szCs w:val="20"/>
                <w:lang w:val="pl-PL"/>
              </w:rPr>
              <w:tab/>
            </w:r>
          </w:p>
        </w:tc>
      </w:tr>
      <w:tr w:rsidR="006C37A0" w:rsidRPr="00121FE4" w14:paraId="32B69531" w14:textId="77777777" w:rsidTr="000E60D9">
        <w:trPr>
          <w:trHeight w:val="567"/>
        </w:trPr>
        <w:tc>
          <w:tcPr>
            <w:tcW w:w="559" w:type="dxa"/>
            <w:noWrap/>
            <w:vAlign w:val="center"/>
          </w:tcPr>
          <w:p w14:paraId="26CDFD0A" w14:textId="77777777" w:rsidR="006C37A0" w:rsidRPr="00121FE4" w:rsidRDefault="006C37A0" w:rsidP="006C37A0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7712300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5A58A3F2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159658CD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D97ACD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0948EB82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D7F9652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6C37A0" w:rsidRPr="00121FE4" w14:paraId="4F024063" w14:textId="77777777" w:rsidTr="000E60D9">
        <w:trPr>
          <w:trHeight w:val="397"/>
        </w:trPr>
        <w:tc>
          <w:tcPr>
            <w:tcW w:w="559" w:type="dxa"/>
            <w:noWrap/>
            <w:vAlign w:val="center"/>
          </w:tcPr>
          <w:p w14:paraId="218644A1" w14:textId="77777777" w:rsidR="006C37A0" w:rsidRPr="00121FE4" w:rsidRDefault="006C37A0" w:rsidP="006C37A0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3703A76F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223B2A16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52CA62E3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39407096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782C0753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C21FD61" w14:textId="77777777" w:rsidR="006C37A0" w:rsidRPr="00121FE4" w:rsidRDefault="006C37A0" w:rsidP="006C37A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6C37A0" w:rsidRPr="00121FE4" w14:paraId="71924852" w14:textId="77777777" w:rsidTr="000E60D9">
        <w:trPr>
          <w:trHeight w:val="397"/>
        </w:trPr>
        <w:tc>
          <w:tcPr>
            <w:tcW w:w="559" w:type="dxa"/>
            <w:noWrap/>
          </w:tcPr>
          <w:p w14:paraId="246D011D" w14:textId="77777777" w:rsidR="006C37A0" w:rsidRPr="00121FE4" w:rsidRDefault="006C37A0" w:rsidP="006C37A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04D085A3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EA3785C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704D3976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5DA24E1D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369B9E41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0B12F6CA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3472EB78" w14:textId="77777777" w:rsidTr="000E60D9">
        <w:trPr>
          <w:trHeight w:val="397"/>
        </w:trPr>
        <w:tc>
          <w:tcPr>
            <w:tcW w:w="559" w:type="dxa"/>
            <w:noWrap/>
          </w:tcPr>
          <w:p w14:paraId="13ED60B0" w14:textId="77777777" w:rsidR="006C37A0" w:rsidRPr="00121FE4" w:rsidRDefault="006C37A0" w:rsidP="006C37A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14A2ECD3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964068F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1D5C86B9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01A93AD5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5442A5C4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1BDE2660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2EBB97D2" w14:textId="77777777" w:rsidTr="000E60D9">
        <w:trPr>
          <w:trHeight w:val="397"/>
        </w:trPr>
        <w:tc>
          <w:tcPr>
            <w:tcW w:w="559" w:type="dxa"/>
            <w:noWrap/>
          </w:tcPr>
          <w:p w14:paraId="37C03615" w14:textId="77777777" w:rsidR="006C37A0" w:rsidRPr="00121FE4" w:rsidRDefault="006C37A0" w:rsidP="006C37A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63E79526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651C49F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9F0DE3B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388A4870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2C09C3B6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0DA5DA7D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78134789" w14:textId="77777777" w:rsidTr="000E60D9">
        <w:trPr>
          <w:trHeight w:val="397"/>
        </w:trPr>
        <w:tc>
          <w:tcPr>
            <w:tcW w:w="559" w:type="dxa"/>
            <w:noWrap/>
          </w:tcPr>
          <w:p w14:paraId="6DBC25C8" w14:textId="77777777" w:rsidR="006C37A0" w:rsidRPr="00121FE4" w:rsidRDefault="006C37A0" w:rsidP="006C37A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66026955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058FCF81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7918315F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302AFB7B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7BFE5BCC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68149133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6C37A0" w:rsidRPr="00121FE4" w14:paraId="6C7386B7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16AC5632" w14:textId="77777777" w:rsidR="006C37A0" w:rsidRPr="00121FE4" w:rsidRDefault="006C37A0" w:rsidP="006C37A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4. Jeżeli w tabeli wykazano otrzymaną pomoc inną niż pomoc </w:t>
            </w:r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, należy dodatkowo wypełnić lit. a–h poniżej:</w:t>
            </w:r>
          </w:p>
        </w:tc>
      </w:tr>
      <w:tr w:rsidR="006C37A0" w:rsidRPr="00121FE4" w14:paraId="61F6AF1D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2704106B" w14:textId="77777777" w:rsidR="006C37A0" w:rsidRPr="00121FE4" w:rsidRDefault="006C37A0" w:rsidP="006C37A0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opis przedsięwzięcia</w:t>
            </w:r>
          </w:p>
        </w:tc>
      </w:tr>
      <w:tr w:rsidR="006C37A0" w:rsidRPr="00121FE4" w14:paraId="7AC8549A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FA8C7FF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  <w:p w14:paraId="190D6106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  <w:p w14:paraId="314FDF6C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  <w:p w14:paraId="603B0D92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  <w:p w14:paraId="548483FD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4AD5A297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72629406" w14:textId="77777777" w:rsidR="006C37A0" w:rsidRPr="00121FE4" w:rsidRDefault="006C37A0" w:rsidP="006C37A0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6C37A0" w:rsidRPr="00121FE4" w14:paraId="12E78910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00CB50CD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2F86B409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5781F451" w14:textId="77777777" w:rsidR="006C37A0" w:rsidRPr="00121FE4" w:rsidRDefault="006C37A0" w:rsidP="006C37A0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maksymalna dopuszczalna intensywność pomocy</w:t>
            </w:r>
          </w:p>
        </w:tc>
      </w:tr>
      <w:tr w:rsidR="006C37A0" w:rsidRPr="00121FE4" w14:paraId="19398CF1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5DB58EF1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7D5CE90B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FE0C7C6" w14:textId="77777777" w:rsidR="006C37A0" w:rsidRPr="00121FE4" w:rsidRDefault="006C37A0" w:rsidP="006C37A0">
            <w:pPr>
              <w:numPr>
                <w:ilvl w:val="0"/>
                <w:numId w:val="34"/>
              </w:numPr>
              <w:ind w:left="357" w:hanging="357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intensywność pomocy już udzielonej w związku z kosztami, o których mowa w lit. b</w:t>
            </w:r>
          </w:p>
        </w:tc>
      </w:tr>
      <w:tr w:rsidR="006C37A0" w:rsidRPr="00121FE4" w14:paraId="76EEED45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70653D56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045A49D1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71178F6" w14:textId="77777777" w:rsidR="006C37A0" w:rsidRPr="00121FE4" w:rsidRDefault="006C37A0" w:rsidP="006C37A0">
            <w:pPr>
              <w:numPr>
                <w:ilvl w:val="0"/>
                <w:numId w:val="34"/>
              </w:numPr>
              <w:ind w:left="357" w:hanging="357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lokalizacja przedsięwzięcia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endnoteReference w:id="17"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6C37A0" w:rsidRPr="00121FE4" w14:paraId="510AA109" w14:textId="77777777" w:rsidTr="000E60D9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16CE7F3D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  <w:p w14:paraId="0AF4165D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256563CF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1FD0B967" w14:textId="77777777" w:rsidR="006C37A0" w:rsidRPr="00121FE4" w:rsidRDefault="006C37A0" w:rsidP="006C37A0">
            <w:pPr>
              <w:numPr>
                <w:ilvl w:val="0"/>
                <w:numId w:val="34"/>
              </w:numPr>
              <w:ind w:left="357" w:hanging="357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cele, które mają być osiągnięte w związku z realizacją przedsięwzięcia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</w:p>
        </w:tc>
      </w:tr>
      <w:tr w:rsidR="006C37A0" w:rsidRPr="00121FE4" w14:paraId="0EE1654B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3DB2C94D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7373F753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77F7AB4F" w14:textId="77777777" w:rsidR="006C37A0" w:rsidRPr="00121FE4" w:rsidRDefault="006C37A0" w:rsidP="006C37A0">
            <w:pPr>
              <w:numPr>
                <w:ilvl w:val="0"/>
                <w:numId w:val="34"/>
              </w:numPr>
              <w:ind w:left="357" w:hanging="357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etapy realizacji przedsięwzięcia</w:t>
            </w:r>
          </w:p>
        </w:tc>
      </w:tr>
      <w:tr w:rsidR="006C37A0" w:rsidRPr="00121FE4" w14:paraId="4204C5FC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2E40E48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551F0798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C2C289E" w14:textId="77777777" w:rsidR="006C37A0" w:rsidRPr="00121FE4" w:rsidRDefault="006C37A0" w:rsidP="006C37A0">
            <w:pPr>
              <w:numPr>
                <w:ilvl w:val="0"/>
                <w:numId w:val="34"/>
              </w:numPr>
              <w:ind w:left="357" w:hanging="357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data rozpoczęcia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endnoteReference w:id="18"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val="pl-PL"/>
              </w:rPr>
              <w:t>)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i zakończenia realizacji przedsięwzięcia</w:t>
            </w:r>
          </w:p>
        </w:tc>
      </w:tr>
      <w:tr w:rsidR="006C37A0" w:rsidRPr="00121FE4" w14:paraId="38EC5BEC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2733606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</w:tc>
      </w:tr>
      <w:tr w:rsidR="006C37A0" w:rsidRPr="00121FE4" w14:paraId="37DB7ADD" w14:textId="77777777" w:rsidTr="000E60D9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5E8F3B1C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pl-PL"/>
              </w:rPr>
              <w:t>E. Informacje dotyczące osoby upoważnionej do przedstawienia informacji</w:t>
            </w:r>
          </w:p>
        </w:tc>
      </w:tr>
      <w:tr w:rsidR="006C37A0" w:rsidRPr="00121FE4" w14:paraId="34A98573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7A053404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bookmarkStart w:id="11" w:name="_Hlk122534249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Data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</w:r>
          </w:p>
        </w:tc>
      </w:tr>
      <w:tr w:rsidR="006C37A0" w:rsidRPr="00121FE4" w14:paraId="1DA8F902" w14:textId="77777777" w:rsidTr="000E60D9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66715A53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</w:p>
          <w:tbl>
            <w:tblPr>
              <w:tblStyle w:val="Tabela-Siatka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6C37A0" w:rsidRPr="00121FE4" w14:paraId="789E4185" w14:textId="77777777" w:rsidTr="000E60D9">
              <w:trPr>
                <w:trHeight w:val="425"/>
              </w:trPr>
              <w:tc>
                <w:tcPr>
                  <w:tcW w:w="454" w:type="dxa"/>
                </w:tcPr>
                <w:p w14:paraId="25A32248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7E66EEDB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DE64B6F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  <w:r w:rsidRPr="00121FE4"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16E8AF2D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7795209E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2F115458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  <w:r w:rsidRPr="00121FE4"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46DD930D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D5F46D2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B2CABC0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BC5A6D6" w14:textId="77777777" w:rsidR="006C37A0" w:rsidRPr="00121FE4" w:rsidRDefault="006C37A0" w:rsidP="006C37A0">
                  <w:pPr>
                    <w:spacing w:after="120" w:line="276" w:lineRule="auto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pl-PL"/>
                    </w:rPr>
                  </w:pPr>
                </w:p>
              </w:tc>
            </w:tr>
          </w:tbl>
          <w:p w14:paraId="6A448D17" w14:textId="77777777" w:rsidR="006C37A0" w:rsidRPr="00121FE4" w:rsidRDefault="006C37A0" w:rsidP="006C37A0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   dzień              miesiąc                     rok</w:t>
            </w:r>
          </w:p>
          <w:p w14:paraId="62E59C45" w14:textId="77777777" w:rsidR="006C37A0" w:rsidRPr="00121FE4" w:rsidRDefault="006C37A0" w:rsidP="006C37A0">
            <w:pPr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lastRenderedPageBreak/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121FE4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6C37A0" w:rsidRPr="00121FE4" w14:paraId="2CBE6408" w14:textId="77777777" w:rsidTr="000E60D9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76657174" w14:textId="77777777" w:rsidR="006C37A0" w:rsidRPr="00121FE4" w:rsidRDefault="006C37A0" w:rsidP="006C37A0">
            <w:p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lastRenderedPageBreak/>
              <w:t>Stanowisko służbowe</w:t>
            </w:r>
          </w:p>
        </w:tc>
      </w:tr>
      <w:tr w:rsidR="006C37A0" w:rsidRPr="00121FE4" w14:paraId="4EAD7B7A" w14:textId="77777777" w:rsidTr="000E60D9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1F10482C" w14:textId="5941AB9A" w:rsidR="006C37A0" w:rsidRPr="00121FE4" w:rsidRDefault="0057253F" w:rsidP="006C37A0">
            <w:p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Numer telefonu</w:t>
            </w:r>
          </w:p>
        </w:tc>
      </w:tr>
      <w:tr w:rsidR="006C37A0" w:rsidRPr="00121FE4" w14:paraId="34BA94D3" w14:textId="77777777" w:rsidTr="000E60D9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7066D9B3" w14:textId="297D4CAD" w:rsidR="006C37A0" w:rsidRPr="00121FE4" w:rsidRDefault="0057253F" w:rsidP="006C37A0">
            <w:p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Imię, nazwisko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ab/>
              <w:t>i podpis</w:t>
            </w:r>
          </w:p>
        </w:tc>
      </w:tr>
      <w:tr w:rsidR="006C37A0" w:rsidRPr="00121FE4" w14:paraId="79B822CF" w14:textId="77777777" w:rsidTr="000E60D9">
        <w:trPr>
          <w:trHeight w:val="575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21B361B5" w14:textId="7E23C98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Instrukcja wypełnienia tabeli w części D formularza</w:t>
            </w:r>
          </w:p>
        </w:tc>
      </w:tr>
      <w:tr w:rsidR="006C37A0" w:rsidRPr="00121FE4" w14:paraId="62906F3B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281C5909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Należy podać informacje o dotychczas otrzymanej pomocy, w odniesieniu do tych samych kosztów kwalifikujących się do objęcia pomocą, na których pokrycie będzie udzielana pomoc </w:t>
            </w:r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>de </w:t>
            </w:r>
            <w:proofErr w:type="spellStart"/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. Na przykład jeżeli podmiot ubiegający się o pomoc </w:t>
            </w:r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otrzymał w przeszłości pomoc w związku z realizacją inwestycji, należy wykazać jedynie pomoc przeznaczoną na te same koszty kwalifikujące się do objęcia pomocą, na których pokrycie ma być udzielona pomoc </w:t>
            </w:r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 xml:space="preserve">de </w:t>
            </w:r>
            <w:proofErr w:type="spellStart"/>
            <w:r w:rsidRPr="00121FE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pl-PL"/>
              </w:rPr>
              <w:t>minimis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.</w:t>
            </w:r>
          </w:p>
        </w:tc>
      </w:tr>
      <w:tr w:rsidR="006C37A0" w:rsidRPr="00121FE4" w14:paraId="035EC329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5A0816C7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1. Dzień udzielenia pomocy (kol. 2) – należy podać dzień udzielenia pomocy w rozumieniu art. 2 pkt 11 ustawy z dnia 30 kwietnia 2004 r. o postępowaniu w sprawach dotyczących pomocy publicznej.</w:t>
            </w:r>
          </w:p>
        </w:tc>
      </w:tr>
      <w:tr w:rsidR="006C37A0" w:rsidRPr="00121FE4" w14:paraId="57FF630D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6571C0D4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2. Podmiot udzielający pomocy (kol. 3) – należy podać pełną nazwę i adres podmiotu, który udzielił pomocy. W 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6C37A0" w:rsidRPr="00121FE4" w14:paraId="2229DFB4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7B87C1FC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3. Podstawa prawna udzielenia pomocy (kol. 4)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– należy podać przepis oraz nazwę ustawy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będącej podstawą udzielenia pomocy.</w:t>
            </w:r>
            <w:r w:rsidRPr="00121F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Jeżeli podstawą udzielenia pomocy był akt wykonawczy do ustawy, należy również podać jego nazwę. Jeżeli podstawą udzielenia pomocy była decyzja, uchwała lub umowa, należy również podać symbol określający ten akt: w przypadku decyzji – numer decyzji, w przypadku uchwały – numer uchwały, w przypadku umowy – numer, przedmiot oraz strony umowy.</w:t>
            </w:r>
          </w:p>
        </w:tc>
      </w:tr>
      <w:tr w:rsidR="006C37A0" w:rsidRPr="00121FE4" w14:paraId="7B0CD906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3B77B94F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4. Przeznaczenie pomocy (kol. 5) – należy podać kod wskazujący przeznaczenie otrzymanej pomocy określony zgodnie z 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 (Dz. U. z 2024 r. poz. 161, z </w:t>
            </w:r>
            <w:proofErr w:type="spellStart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późn</w:t>
            </w:r>
            <w:proofErr w:type="spellEnd"/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. zm.).</w:t>
            </w:r>
          </w:p>
        </w:tc>
      </w:tr>
      <w:tr w:rsidR="006C37A0" w:rsidRPr="00121FE4" w14:paraId="7C72948E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36EEA667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5. Forma pomocy (kol. 6) – należy podać kod oznaczający właściwą formę pomocy określony zgodnie z 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publicznych.</w:t>
            </w:r>
          </w:p>
        </w:tc>
      </w:tr>
      <w:tr w:rsidR="006C37A0" w:rsidRPr="00121FE4" w14:paraId="47D025C8" w14:textId="77777777" w:rsidTr="000E60D9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52BA154E" w14:textId="77777777" w:rsidR="006C37A0" w:rsidRPr="00121FE4" w:rsidRDefault="006C37A0" w:rsidP="006C37A0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21FE4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6. Wartość pomocy brutto (PLN) (kol. 7) – jako ekwiwalent dotacji brutto obliczony zgodnie z rozporządzeniem Rady Ministrów z dnia 11 sierpnia 2004 r. w sprawie szczegółowego sposobu obliczania wartości pomocy publicznej udzielanej w różnych formach oraz z właściwymi przepisami unijnymi.</w:t>
            </w:r>
          </w:p>
        </w:tc>
      </w:tr>
      <w:bookmarkEnd w:id="11"/>
    </w:tbl>
    <w:p w14:paraId="4E1EDBB1" w14:textId="77777777" w:rsidR="003C1D7F" w:rsidRDefault="003C1D7F" w:rsidP="006C37A0">
      <w:pPr>
        <w:spacing w:after="200" w:line="276" w:lineRule="auto"/>
        <w:rPr>
          <w:rFonts w:cstheme="minorHAnsi"/>
        </w:rPr>
        <w:sectPr w:rsidR="003C1D7F" w:rsidSect="002458BE">
          <w:footerReference w:type="default" r:id="rId12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155A8913" w14:textId="77777777" w:rsidR="00C52FC1" w:rsidRDefault="00C52FC1" w:rsidP="006C37A0">
      <w:pPr>
        <w:spacing w:after="200" w:line="276" w:lineRule="auto"/>
        <w:rPr>
          <w:rFonts w:cstheme="minorHAnsi"/>
        </w:rPr>
        <w:sectPr w:rsidR="00C52FC1" w:rsidSect="002458B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1CB22FE5" w14:textId="6BFE2C3F" w:rsidR="00C52FC1" w:rsidRDefault="00C52FC1" w:rsidP="00C52F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KRAJOWA OFERTA PRACY</w:t>
      </w:r>
    </w:p>
    <w:p w14:paraId="7AE4338A" w14:textId="4EBF6537" w:rsidR="00C52FC1" w:rsidRDefault="005037FF" w:rsidP="00C52FC1">
      <w:pPr>
        <w:spacing w:after="0" w:line="240" w:lineRule="auto"/>
      </w:pPr>
      <w:sdt>
        <w:sdtPr>
          <w:rPr>
            <w:rFonts w:ascii="Times New Roman" w:hAnsi="Times New Roman" w:cs="Times New Roman"/>
            <w:sz w:val="20"/>
            <w:szCs w:val="20"/>
          </w:rPr>
          <w:id w:val="-1890411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eastAsia="Times New Roman" w:hAnsi="Times New Roman" w:cs="Times New Roman"/>
        </w:rPr>
        <w:t xml:space="preserve"> </w:t>
      </w:r>
      <w:r w:rsidR="00C52FC1">
        <w:rPr>
          <w:rFonts w:ascii="Times New Roman" w:hAnsi="Times New Roman" w:cs="Times New Roman"/>
        </w:rPr>
        <w:t>oferta pracy zawierająca dane umożliwiająca identyfikację pracodawcy</w:t>
      </w:r>
    </w:p>
    <w:p w14:paraId="1F9A1CB0" w14:textId="588FB953" w:rsidR="00C52FC1" w:rsidRPr="00CC0A0C" w:rsidRDefault="005037FF" w:rsidP="00C52FC1">
      <w:pPr>
        <w:spacing w:after="0" w:line="240" w:lineRule="auto"/>
      </w:pPr>
      <w:sdt>
        <w:sdtPr>
          <w:rPr>
            <w:rFonts w:ascii="Times New Roman" w:hAnsi="Times New Roman" w:cs="Times New Roman"/>
            <w:sz w:val="20"/>
            <w:szCs w:val="20"/>
          </w:rPr>
          <w:id w:val="542874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eastAsia="Times New Roman" w:hAnsi="Times New Roman" w:cs="Times New Roman"/>
        </w:rPr>
        <w:t xml:space="preserve"> </w:t>
      </w:r>
      <w:r w:rsidR="00C52FC1">
        <w:rPr>
          <w:rFonts w:ascii="Times New Roman" w:hAnsi="Times New Roman" w:cs="Times New Roman"/>
        </w:rPr>
        <w:t>oferta niezawierająca  danych umożliwiających  identyfikację pracodawcy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73"/>
        <w:gridCol w:w="2347"/>
        <w:gridCol w:w="270"/>
        <w:gridCol w:w="256"/>
        <w:gridCol w:w="1994"/>
        <w:gridCol w:w="2608"/>
      </w:tblGrid>
      <w:tr w:rsidR="00C52FC1" w14:paraId="0B373781" w14:textId="77777777" w:rsidTr="00C52FC1">
        <w:trPr>
          <w:trHeight w:val="44"/>
        </w:trPr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764B409C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993366"/>
              </w:rPr>
            </w:pPr>
            <w:r>
              <w:rPr>
                <w:rFonts w:ascii="Times New Roman" w:hAnsi="Times New Roman" w:cs="Times New Roman"/>
                <w:b/>
                <w:color w:val="993366"/>
              </w:rPr>
              <w:t>PUP wiodący w zakresie realizacji oferty pracy</w:t>
            </w:r>
          </w:p>
        </w:tc>
        <w:tc>
          <w:tcPr>
            <w:tcW w:w="4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FFA951C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993366"/>
              </w:rPr>
              <w:t xml:space="preserve">Wskazuję dodatkowe PUP odpowiedzialne za realizację oferty </w:t>
            </w:r>
          </w:p>
        </w:tc>
      </w:tr>
      <w:tr w:rsidR="00C52FC1" w14:paraId="556D5CE3" w14:textId="77777777" w:rsidTr="00C52FC1">
        <w:trPr>
          <w:trHeight w:val="44"/>
        </w:trPr>
        <w:tc>
          <w:tcPr>
            <w:tcW w:w="549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590BA8" w14:textId="77777777" w:rsidR="00C52FC1" w:rsidRDefault="00C52FC1" w:rsidP="00C52FC1">
            <w:pPr>
              <w:spacing w:before="57" w:after="57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Powiatowy Urząd Pracy w Garwolinie </w:t>
            </w:r>
          </w:p>
          <w:p w14:paraId="532103EC" w14:textId="3C813B8D" w:rsidR="00C52FC1" w:rsidRDefault="005037FF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63208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C52F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NIE</w:t>
            </w:r>
          </w:p>
          <w:p w14:paraId="34A0510C" w14:textId="650E4EDA" w:rsidR="00C52FC1" w:rsidRPr="000674BE" w:rsidRDefault="005037FF" w:rsidP="00C52FC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542137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C52F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TAK</w:t>
            </w:r>
          </w:p>
        </w:tc>
        <w:tc>
          <w:tcPr>
            <w:tcW w:w="48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520ACF" w14:textId="51EEB618" w:rsidR="00C52FC1" w:rsidRDefault="005037FF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23431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C52F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NIE</w:t>
            </w:r>
          </w:p>
          <w:p w14:paraId="37756BAF" w14:textId="590CD35E" w:rsidR="00C52FC1" w:rsidRDefault="005037FF" w:rsidP="00C52FC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03137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="00C52F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TAK – proszę wymienić wybrane PUP</w:t>
            </w:r>
          </w:p>
          <w:p w14:paraId="2EB0F32A" w14:textId="44DEE7D8" w:rsidR="00C52FC1" w:rsidRPr="000674BE" w:rsidRDefault="00C52FC1" w:rsidP="00C52FC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674BE">
              <w:rPr>
                <w:rFonts w:ascii="Times New Roman" w:hAnsi="Times New Roman" w:cs="Times New Roman"/>
                <w:bCs/>
                <w:color w:val="000000"/>
              </w:rPr>
              <w:t>……………………………………………………………</w:t>
            </w:r>
            <w:r>
              <w:rPr>
                <w:rFonts w:ascii="Times New Roman" w:hAnsi="Times New Roman" w:cs="Times New Roman"/>
                <w:bCs/>
                <w:color w:val="000000"/>
              </w:rPr>
              <w:t>………………………………………………..</w:t>
            </w:r>
          </w:p>
        </w:tc>
      </w:tr>
      <w:tr w:rsidR="00C52FC1" w14:paraId="635DE9B2" w14:textId="77777777" w:rsidTr="00C52FC1">
        <w:trPr>
          <w:trHeight w:val="88"/>
        </w:trPr>
        <w:tc>
          <w:tcPr>
            <w:tcW w:w="1034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F914701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993366"/>
              </w:rPr>
            </w:pPr>
            <w:r>
              <w:rPr>
                <w:rFonts w:ascii="Times New Roman" w:hAnsi="Times New Roman" w:cs="Times New Roman"/>
                <w:b/>
                <w:color w:val="993366"/>
              </w:rPr>
              <w:t>I. Informacja dotycząca pracodawcy</w:t>
            </w:r>
          </w:p>
        </w:tc>
      </w:tr>
      <w:tr w:rsidR="00C52FC1" w14:paraId="7F8259E2" w14:textId="77777777" w:rsidTr="00C52FC1">
        <w:trPr>
          <w:trHeight w:val="613"/>
        </w:trPr>
        <w:tc>
          <w:tcPr>
            <w:tcW w:w="5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46EE" w14:textId="77777777" w:rsidR="00C52FC1" w:rsidRDefault="00C52FC1" w:rsidP="00C52FC1">
            <w:pPr>
              <w:spacing w:after="0" w:line="220" w:lineRule="exact"/>
              <w:ind w:hanging="3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Nazwa pracodawcy/imię i nazwisko (dotyczy osób fizycznych)</w:t>
            </w:r>
          </w:p>
          <w:p w14:paraId="0B3CD635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F25624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DF8755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57A312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179F30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D060" w14:textId="77777777" w:rsidR="00C52FC1" w:rsidRDefault="00C52FC1" w:rsidP="00C52FC1">
            <w:pPr>
              <w:spacing w:after="0"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Adres siedziby/stałego wykonywania działalności pracodawcy</w:t>
            </w:r>
          </w:p>
          <w:p w14:paraId="3C40C7D8" w14:textId="394ECD35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miejscowość………………..…………………………</w:t>
            </w:r>
          </w:p>
          <w:p w14:paraId="1C3F8290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8080AA" w14:textId="31A70F42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ulica…………………………………………………</w:t>
            </w:r>
          </w:p>
          <w:p w14:paraId="1BD4D5FF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22621D" w14:textId="541E1442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pocztowy………………………………..….………</w:t>
            </w:r>
          </w:p>
          <w:p w14:paraId="751AE180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49EC14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telefonu……………………………………………………..</w:t>
            </w:r>
          </w:p>
          <w:p w14:paraId="65F2896A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E92A8" w14:textId="45DC00AE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adres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e-mail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……………………………………………</w:t>
            </w:r>
          </w:p>
          <w:p w14:paraId="0C9D0722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  <w:p w14:paraId="7F275D7E" w14:textId="416C7316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adres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strony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www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……………………………………</w:t>
            </w:r>
          </w:p>
          <w:p w14:paraId="243AA92E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  <w:p w14:paraId="79790DAB" w14:textId="77B69FFB" w:rsidR="00C52FC1" w:rsidRPr="00EE3BBC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EE3BBC">
              <w:rPr>
                <w:rFonts w:ascii="Times New Roman" w:hAnsi="Times New Roman" w:cs="Times New Roman"/>
                <w:sz w:val="20"/>
                <w:szCs w:val="20"/>
              </w:rPr>
              <w:t>onto na portal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E3BBC">
              <w:rPr>
                <w:rFonts w:ascii="Times New Roman" w:hAnsi="Times New Roman" w:cs="Times New Roman"/>
                <w:sz w:val="20"/>
                <w:szCs w:val="20"/>
              </w:rPr>
              <w:t xml:space="preserve"> praca.gov.pl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</w:p>
          <w:p w14:paraId="2412C7A9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C52FC1" w14:paraId="7EF5A3DF" w14:textId="77777777" w:rsidTr="00C52FC1">
        <w:tc>
          <w:tcPr>
            <w:tcW w:w="5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3BD8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Imię i nazwisko osoby wskazanej do kontaktu</w:t>
            </w:r>
          </w:p>
          <w:p w14:paraId="3167BA57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647285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…………….………………………………………………………….</w:t>
            </w:r>
          </w:p>
          <w:p w14:paraId="6F8A4D21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DCBB9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Preferowana forma kontaktów z kandydatami </w:t>
            </w:r>
          </w:p>
          <w:p w14:paraId="373D3EDE" w14:textId="77777777" w:rsidR="00C52FC1" w:rsidRDefault="00C52FC1" w:rsidP="00C52FC1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43A18924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Częstotliwość kontaktów z osobą wskazaną przez pracodawcę</w:t>
            </w:r>
          </w:p>
          <w:p w14:paraId="2716F04A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0D01E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……………………..…………………………………………............</w:t>
            </w:r>
          </w:p>
          <w:p w14:paraId="2C0FC009" w14:textId="77777777" w:rsidR="00C52FC1" w:rsidRDefault="00C52FC1" w:rsidP="00C52FC1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D210" w14:textId="77777777" w:rsidR="00C52FC1" w:rsidRDefault="00C52FC1" w:rsidP="00C52FC1"/>
        </w:tc>
      </w:tr>
      <w:tr w:rsidR="00C52FC1" w14:paraId="29F4E9E8" w14:textId="77777777" w:rsidTr="00C52FC1"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B02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 NIP/PESEL (dotyczy osób fizycznych)</w:t>
            </w:r>
          </w:p>
          <w:p w14:paraId="061E91A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8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5497" w14:textId="28E51A3C" w:rsidR="00C52FC1" w:rsidRDefault="00C52FC1" w:rsidP="00C52FC1">
            <w:pPr>
              <w:spacing w:after="0" w:line="24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 wp14:anchorId="6DBA91C0" wp14:editId="6C342E67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194310</wp:posOffset>
                      </wp:positionV>
                      <wp:extent cx="225425" cy="228600"/>
                      <wp:effectExtent l="0" t="0" r="22225" b="19050"/>
                      <wp:wrapNone/>
                      <wp:docPr id="525624817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54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39C6A" id="Prostokąt 25" o:spid="_x0000_s1026" style="position:absolute;margin-left:108.35pt;margin-top:15.3pt;width:17.75pt;height:18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" strokeweight=".26mm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 Forma prawna prowadzonej działalności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</w:p>
          <w:p w14:paraId="43050E48" w14:textId="77777777" w:rsidR="00C52FC1" w:rsidRDefault="00C52FC1" w:rsidP="00C52FC1">
            <w:pPr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Ind. Dział. Gospodarcza</w:t>
            </w:r>
          </w:p>
          <w:p w14:paraId="3401A970" w14:textId="77777777" w:rsidR="00C52FC1" w:rsidRDefault="00C52FC1" w:rsidP="00C52FC1">
            <w:pPr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Jedn. budżetowa</w:t>
            </w:r>
          </w:p>
          <w:p w14:paraId="3ECDF9E4" w14:textId="77777777" w:rsidR="00C52FC1" w:rsidRDefault="00C52FC1" w:rsidP="00C52FC1">
            <w:pPr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Stowarzyszenie       6. S.A.             </w:t>
            </w:r>
          </w:p>
          <w:p w14:paraId="7EF86F40" w14:textId="77777777" w:rsidR="00C52FC1" w:rsidRDefault="00C52FC1" w:rsidP="00C52FC1">
            <w:pPr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Spółdzielnia            7. Sp. z o.o. </w:t>
            </w:r>
          </w:p>
          <w:p w14:paraId="1BD0D8C6" w14:textId="77777777" w:rsidR="00C52FC1" w:rsidRDefault="00C52FC1" w:rsidP="00C52FC1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5. Spółka osobowa      8. Inna           </w:t>
            </w:r>
          </w:p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D469" w14:textId="177EE0A5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 wp14:anchorId="29766A7D" wp14:editId="487CC787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108420</wp:posOffset>
                      </wp:positionV>
                      <wp:extent cx="436880" cy="228600"/>
                      <wp:effectExtent l="0" t="0" r="20320" b="19050"/>
                      <wp:wrapNone/>
                      <wp:docPr id="1280410121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68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8E8A7" id="Prostokąt 23" o:spid="_x0000_s1026" style="position:absolute;margin-left:176.9pt;margin-top:8.55pt;width:34.4pt;height:18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" strokeweight=".26mm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 Liczba zatrudnionych pracowników</w:t>
            </w:r>
          </w:p>
          <w:p w14:paraId="719987A0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2FC1" w14:paraId="1CA0C362" w14:textId="77777777" w:rsidTr="00C52FC1">
        <w:trPr>
          <w:trHeight w:val="600"/>
        </w:trPr>
        <w:tc>
          <w:tcPr>
            <w:tcW w:w="2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2899" w14:textId="77777777" w:rsidR="00C52FC1" w:rsidRDefault="00C52FC1" w:rsidP="00C52FC1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 Pracodawca jest agencją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zatrudnienia zgłaszającą ofertę pracy  tymczasowej     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    TAK/NIE*</w:t>
            </w:r>
          </w:p>
        </w:tc>
        <w:tc>
          <w:tcPr>
            <w:tcW w:w="28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3BB8" w14:textId="77777777" w:rsidR="00C52FC1" w:rsidRDefault="00C52FC1" w:rsidP="00C52FC1"/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B5EC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 Przeważający rodzaj działalności wg PKD</w:t>
            </w:r>
          </w:p>
          <w:p w14:paraId="345ADB6D" w14:textId="57B814EB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</w:tr>
      <w:tr w:rsidR="00C52FC1" w14:paraId="7483C284" w14:textId="77777777" w:rsidTr="00C52FC1">
        <w:trPr>
          <w:trHeight w:val="600"/>
        </w:trPr>
        <w:tc>
          <w:tcPr>
            <w:tcW w:w="2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57D3" w14:textId="77777777" w:rsidR="00C52FC1" w:rsidRDefault="00C52FC1" w:rsidP="00C52FC1"/>
        </w:tc>
        <w:tc>
          <w:tcPr>
            <w:tcW w:w="28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0F99" w14:textId="77777777" w:rsidR="00C52FC1" w:rsidRDefault="00C52FC1" w:rsidP="00C52FC1"/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212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 Nr statystyczny REGON</w:t>
            </w:r>
          </w:p>
          <w:p w14:paraId="67A65E7D" w14:textId="1C2064AF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</w:tr>
      <w:tr w:rsidR="00C52FC1" w14:paraId="4FEEF198" w14:textId="77777777" w:rsidTr="00C52FC1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DCA2B60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993366"/>
              </w:rPr>
            </w:pPr>
            <w:r>
              <w:rPr>
                <w:rFonts w:ascii="Times New Roman" w:hAnsi="Times New Roman" w:cs="Times New Roman"/>
                <w:b/>
                <w:color w:val="993366"/>
              </w:rPr>
              <w:t>II. Informacja dotycząca zgłoszonego miejsca pracy</w:t>
            </w:r>
          </w:p>
        </w:tc>
      </w:tr>
      <w:tr w:rsidR="00C52FC1" w14:paraId="003F702B" w14:textId="77777777" w:rsidTr="00C52FC1"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277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 Nazwa zawodu</w:t>
            </w:r>
          </w:p>
          <w:p w14:paraId="3971D281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  <w:p w14:paraId="5EA56345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480E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 Nazwa stanowiska</w:t>
            </w:r>
          </w:p>
          <w:p w14:paraId="2F7EE979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………………………………….</w:t>
            </w:r>
          </w:p>
          <w:p w14:paraId="32CF9D20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………………………………….</w:t>
            </w:r>
          </w:p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AA1E" w14:textId="07AD4032" w:rsidR="00C52FC1" w:rsidRDefault="00C52FC1" w:rsidP="00C52FC1">
            <w:pPr>
              <w:spacing w:after="0"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 wp14:anchorId="4645873C" wp14:editId="082AC93B">
                      <wp:simplePos x="0" y="0"/>
                      <wp:positionH relativeFrom="column">
                        <wp:posOffset>2166123</wp:posOffset>
                      </wp:positionH>
                      <wp:positionV relativeFrom="paragraph">
                        <wp:posOffset>59386</wp:posOffset>
                      </wp:positionV>
                      <wp:extent cx="114300" cy="342900"/>
                      <wp:effectExtent l="0" t="0" r="19050" b="19050"/>
                      <wp:wrapNone/>
                      <wp:docPr id="494057824" name="Łącznik prosty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14300" cy="34290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E0689" id="Łącznik prosty 17" o:spid="_x0000_s1026" style="position:absolute;flip:x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170.55pt,4.7pt" to="179.5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" strokeweight=".26mm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 wp14:anchorId="3EDFFB14" wp14:editId="221FF9F1">
                      <wp:simplePos x="0" y="0"/>
                      <wp:positionH relativeFrom="column">
                        <wp:posOffset>1832610</wp:posOffset>
                      </wp:positionH>
                      <wp:positionV relativeFrom="paragraph">
                        <wp:posOffset>57702</wp:posOffset>
                      </wp:positionV>
                      <wp:extent cx="333955" cy="228600"/>
                      <wp:effectExtent l="0" t="0" r="28575" b="19050"/>
                      <wp:wrapNone/>
                      <wp:docPr id="2099194309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39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401C3" id="Prostokąt 21" o:spid="_x0000_s1026" style="position:absolute;margin-left:144.3pt;margin-top:4.55pt;width:26.3pt;height:18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" strokeweight=".26mm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 Liczba wolnych miejsc pracy        </w:t>
            </w:r>
          </w:p>
          <w:p w14:paraId="5D4A2467" w14:textId="1C847F5B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 wp14:anchorId="31AFF48D" wp14:editId="6A5F0D1D">
                      <wp:simplePos x="0" y="0"/>
                      <wp:positionH relativeFrom="column">
                        <wp:posOffset>2310102</wp:posOffset>
                      </wp:positionH>
                      <wp:positionV relativeFrom="paragraph">
                        <wp:posOffset>23053</wp:posOffset>
                      </wp:positionV>
                      <wp:extent cx="437322" cy="228600"/>
                      <wp:effectExtent l="0" t="0" r="20320" b="19050"/>
                      <wp:wrapNone/>
                      <wp:docPr id="922322354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7322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CC356" id="Prostokąt 19" o:spid="_x0000_s1026" style="position:absolute;margin-left:181.9pt;margin-top:1.8pt;width:34.45pt;height:18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" strokeweight=".26mm">
                      <v:path arrowok="t"/>
                    </v:rect>
                  </w:pict>
                </mc:Fallback>
              </mc:AlternateContent>
            </w:r>
          </w:p>
          <w:p w14:paraId="006365A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 tym dla osób niepełnosprawnych</w:t>
            </w:r>
          </w:p>
        </w:tc>
      </w:tr>
      <w:tr w:rsidR="00C52FC1" w14:paraId="4DBEA755" w14:textId="77777777" w:rsidTr="00C52FC1">
        <w:trPr>
          <w:trHeight w:val="433"/>
        </w:trPr>
        <w:tc>
          <w:tcPr>
            <w:tcW w:w="5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D374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 Kod zawodu</w:t>
            </w:r>
          </w:p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C2F9" w14:textId="34BE1B2E" w:rsidR="00C52FC1" w:rsidRDefault="00C52FC1" w:rsidP="00C52FC1">
            <w:pPr>
              <w:spacing w:after="0"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 wp14:anchorId="7461E39B" wp14:editId="6F3DEAAD">
                      <wp:simplePos x="0" y="0"/>
                      <wp:positionH relativeFrom="column">
                        <wp:posOffset>1912233</wp:posOffset>
                      </wp:positionH>
                      <wp:positionV relativeFrom="paragraph">
                        <wp:posOffset>18083</wp:posOffset>
                      </wp:positionV>
                      <wp:extent cx="457200" cy="228600"/>
                      <wp:effectExtent l="0" t="0" r="19050" b="19050"/>
                      <wp:wrapNone/>
                      <wp:docPr id="853755214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4E6C6" id="Prostokąt 15" o:spid="_x0000_s1026" style="position:absolute;margin-left:150.55pt;margin-top:1.4pt;width:36pt;height:18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" strokeweight=".26mm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 Liczba kandydatów    </w:t>
            </w:r>
          </w:p>
        </w:tc>
      </w:tr>
      <w:tr w:rsidR="00C52FC1" w14:paraId="2139468C" w14:textId="77777777" w:rsidTr="00C52FC1">
        <w:trPr>
          <w:trHeight w:val="1353"/>
        </w:trPr>
        <w:tc>
          <w:tcPr>
            <w:tcW w:w="2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3402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 System wynagradzania </w:t>
            </w:r>
          </w:p>
          <w:p w14:paraId="22A5F92F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Czasowy ze stawką       godzinową/miesięczną</w:t>
            </w:r>
          </w:p>
          <w:p w14:paraId="54554C5A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Prowizyjny</w:t>
            </w:r>
          </w:p>
          <w:p w14:paraId="675EEF16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Akordowy</w:t>
            </w:r>
          </w:p>
          <w:p w14:paraId="40070964" w14:textId="2F96F8D9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noProof/>
                <w:lang w:eastAsia="zh-CN"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 wp14:anchorId="6A65B734" wp14:editId="4B269E55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262117</wp:posOffset>
                      </wp:positionV>
                      <wp:extent cx="225425" cy="228600"/>
                      <wp:effectExtent l="0" t="0" r="22225" b="19050"/>
                      <wp:wrapNone/>
                      <wp:docPr id="709232359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54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3F886" id="Prostokąt 13" o:spid="_x0000_s1026" style="position:absolute;margin-left:99pt;margin-top:20.65pt;width:17.75pt;height:18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" strokeweight=".26mm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1878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 Miejsce wykonywania pracy</w:t>
            </w:r>
          </w:p>
          <w:p w14:paraId="43B796F3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……………………….…………</w:t>
            </w:r>
          </w:p>
          <w:p w14:paraId="7526BC92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………………………................</w:t>
            </w:r>
          </w:p>
          <w:p w14:paraId="6A1D1423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……………………….…………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8084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 Rodzaj umowy: </w:t>
            </w:r>
          </w:p>
          <w:p w14:paraId="5A41472E" w14:textId="77777777" w:rsidR="00C52FC1" w:rsidRDefault="00C52FC1" w:rsidP="00C52FC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na czas nieokreślony</w:t>
            </w:r>
          </w:p>
          <w:p w14:paraId="15549A0A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na czas określony</w:t>
            </w:r>
          </w:p>
          <w:p w14:paraId="69A61B71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na okres próbny</w:t>
            </w:r>
          </w:p>
          <w:p w14:paraId="2477A587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na zastępstwo      </w:t>
            </w:r>
          </w:p>
          <w:p w14:paraId="1D15FFF7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na zlecenie                  </w:t>
            </w:r>
          </w:p>
          <w:p w14:paraId="70096AFD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o dzieło</w:t>
            </w:r>
          </w:p>
          <w:p w14:paraId="345A57F5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inne…………...….      </w:t>
            </w:r>
          </w:p>
          <w:p w14:paraId="08ED2926" w14:textId="025EC73B" w:rsidR="00C52FC1" w:rsidRDefault="00C52FC1" w:rsidP="00C52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 wp14:anchorId="5B323682" wp14:editId="7B9AF2BA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86995</wp:posOffset>
                      </wp:positionV>
                      <wp:extent cx="224790" cy="228600"/>
                      <wp:effectExtent l="0" t="0" r="22860" b="19050"/>
                      <wp:wrapNone/>
                      <wp:docPr id="546823919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479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6A84D" id="Prostokąt 11" o:spid="_x0000_s1026" style="position:absolute;margin-left:49.3pt;margin-top:6.85pt;width:17.7pt;height:18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" strokeweight=".26mm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53C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19. System i rozkład czasu pracy</w:t>
            </w:r>
          </w:p>
          <w:p w14:paraId="5DAB8D6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podstawowy        3. równoważny</w:t>
            </w:r>
          </w:p>
          <w:p w14:paraId="195C8F86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 jednozmianowy   4. przerywany     b. dwuzmianowy     5. inny</w:t>
            </w:r>
          </w:p>
          <w:p w14:paraId="0EFAB8C3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 trzyzmianowy     </w:t>
            </w:r>
          </w:p>
          <w:p w14:paraId="438EC357" w14:textId="0EF89929" w:rsidR="00C52FC1" w:rsidRDefault="0021161D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 wp14:anchorId="3061F34B" wp14:editId="29198D12">
                      <wp:simplePos x="0" y="0"/>
                      <wp:positionH relativeFrom="column">
                        <wp:posOffset>1162326</wp:posOffset>
                      </wp:positionH>
                      <wp:positionV relativeFrom="paragraph">
                        <wp:posOffset>151130</wp:posOffset>
                      </wp:positionV>
                      <wp:extent cx="228600" cy="228600"/>
                      <wp:effectExtent l="0" t="0" r="19050" b="19050"/>
                      <wp:wrapNone/>
                      <wp:docPr id="826081905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DA17E" id="Prostokąt 9" o:spid="_x0000_s1026" style="position:absolute;margin-left:91.5pt;margin-top:11.9pt;width:18pt;height:18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" strokeweight=".26mm">
                      <v:path arrowok="t"/>
                    </v:rect>
                  </w:pict>
                </mc:Fallback>
              </mc:AlternateContent>
            </w:r>
            <w:r w:rsidR="00C52FC1">
              <w:rPr>
                <w:rFonts w:ascii="Times New Roman" w:hAnsi="Times New Roman" w:cs="Times New Roman"/>
                <w:sz w:val="20"/>
                <w:szCs w:val="20"/>
              </w:rPr>
              <w:t xml:space="preserve">2. ruch ciągły                </w:t>
            </w:r>
          </w:p>
          <w:p w14:paraId="56E8CAC7" w14:textId="0CC43050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81CE5" w14:textId="065F3ECB" w:rsidR="00C52FC1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</w:p>
        </w:tc>
      </w:tr>
      <w:tr w:rsidR="00C52FC1" w14:paraId="10072DFC" w14:textId="77777777" w:rsidTr="00C52FC1">
        <w:trPr>
          <w:trHeight w:val="518"/>
        </w:trPr>
        <w:tc>
          <w:tcPr>
            <w:tcW w:w="2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3C08" w14:textId="77777777" w:rsidR="00C52FC1" w:rsidRDefault="00C52FC1" w:rsidP="00C52FC1"/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CA36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16. Godziny pracy</w:t>
            </w:r>
          </w:p>
          <w:p w14:paraId="0E4D4227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……………………………….…</w:t>
            </w:r>
          </w:p>
          <w:p w14:paraId="44EF7F0D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E7FF" w14:textId="77777777" w:rsidR="00C52FC1" w:rsidRDefault="00C52FC1" w:rsidP="00C52FC1"/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E60C" w14:textId="77777777" w:rsidR="00C52FC1" w:rsidRDefault="00C52FC1" w:rsidP="00C52FC1"/>
        </w:tc>
      </w:tr>
      <w:tr w:rsidR="00C52FC1" w14:paraId="66944EB3" w14:textId="77777777" w:rsidTr="00C52FC1">
        <w:trPr>
          <w:trHeight w:val="517"/>
        </w:trPr>
        <w:tc>
          <w:tcPr>
            <w:tcW w:w="2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C4EE" w14:textId="77777777" w:rsidR="00C52FC1" w:rsidRDefault="00C52FC1" w:rsidP="00C52FC1"/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DAFD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17. Wymiar czasu pracy</w:t>
            </w:r>
          </w:p>
          <w:p w14:paraId="1F6417EB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………………………………….</w:t>
            </w: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5D86" w14:textId="77777777" w:rsidR="00C52FC1" w:rsidRDefault="00C52FC1" w:rsidP="00C52FC1"/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BEA3" w14:textId="77777777" w:rsidR="00C52FC1" w:rsidRDefault="00C52FC1" w:rsidP="00C52FC1"/>
        </w:tc>
      </w:tr>
      <w:tr w:rsidR="00C52FC1" w14:paraId="262CC9EF" w14:textId="77777777" w:rsidTr="00C52FC1">
        <w:trPr>
          <w:trHeight w:val="733"/>
        </w:trPr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20E9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20. Okres zatrudnienia  w przypadku pracy na podstawie umowy o pracę lub umowy cywilnoprawnej</w:t>
            </w:r>
          </w:p>
          <w:p w14:paraId="1AA77C77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9156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21. Data rozpoczęcia pracy</w:t>
            </w:r>
          </w:p>
          <w:p w14:paraId="14FA5B40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8B52E8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……………………………..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7202" w14:textId="56347128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22. Wysokość wynagrodzenia brutto w złotych</w:t>
            </w:r>
          </w:p>
          <w:p w14:paraId="403AADDD" w14:textId="5C5D8C81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</w:p>
        </w:tc>
      </w:tr>
      <w:tr w:rsidR="00C52FC1" w14:paraId="5734883A" w14:textId="77777777" w:rsidTr="00C52FC1">
        <w:trPr>
          <w:trHeight w:val="563"/>
        </w:trPr>
        <w:tc>
          <w:tcPr>
            <w:tcW w:w="574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96B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23. Szczególne zainteresowanie zatrudnieniem kandydatów z państw EOG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TAK/NIE*</w:t>
            </w:r>
          </w:p>
          <w:p w14:paraId="39303DC3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25. Oczekiwania pracodawcy wobec kandydatów do pracy</w:t>
            </w:r>
          </w:p>
          <w:p w14:paraId="0ABE266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poziom wykształcenia</w:t>
            </w:r>
          </w:p>
          <w:p w14:paraId="3BD3F89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…………………………………………………...…………………...</w:t>
            </w:r>
          </w:p>
          <w:p w14:paraId="4DF5658B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doświadczenie zawodowe</w:t>
            </w:r>
          </w:p>
          <w:p w14:paraId="5A455C69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31F71CF5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umiejętności</w:t>
            </w:r>
          </w:p>
          <w:p w14:paraId="701EC3A9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6745105F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uprawnienia</w:t>
            </w:r>
          </w:p>
          <w:p w14:paraId="5F91EE97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7C7B0E23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5.znajomości języków obcych</w:t>
            </w:r>
          </w:p>
          <w:p w14:paraId="17DA5B83" w14:textId="77777777" w:rsidR="00C52FC1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język ……………………. poziom znajomości ……………………</w:t>
            </w:r>
          </w:p>
          <w:p w14:paraId="2EF581B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7EFEA3" w14:textId="77777777" w:rsidR="00C52FC1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język ………………….… poziom znajomości …………….……...</w:t>
            </w:r>
          </w:p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77EC" w14:textId="77777777" w:rsidR="00C52FC1" w:rsidRDefault="00C52FC1" w:rsidP="00C52FC1">
            <w:pPr>
              <w:spacing w:after="0" w:line="200" w:lineRule="exact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24. Oferta pracy jest ofertą pracy tymczasowej w rozumieniu ustawy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TAK/NIE*</w:t>
            </w:r>
          </w:p>
        </w:tc>
      </w:tr>
      <w:tr w:rsidR="00C52FC1" w14:paraId="47274CE8" w14:textId="77777777" w:rsidTr="00C52FC1">
        <w:trPr>
          <w:trHeight w:val="2271"/>
        </w:trPr>
        <w:tc>
          <w:tcPr>
            <w:tcW w:w="574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FDB4" w14:textId="77777777" w:rsidR="00C52FC1" w:rsidRDefault="00C52FC1" w:rsidP="00C52FC1"/>
        </w:tc>
        <w:tc>
          <w:tcPr>
            <w:tcW w:w="46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C393B1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26. Ogólny zakres obowiązków</w:t>
            </w:r>
          </w:p>
          <w:p w14:paraId="1005DB13" w14:textId="39CB95F8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……………………………………………………...</w:t>
            </w:r>
          </w:p>
          <w:p w14:paraId="4BB21F59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69830F" w14:textId="51EA6D0E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69D5953D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CB273E" w14:textId="6E08822B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29AD4673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7463D8" w14:textId="4FBA8055" w:rsidR="00C52FC1" w:rsidRDefault="00C52FC1" w:rsidP="00C52FC1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52FC1" w14:paraId="1F222775" w14:textId="77777777" w:rsidTr="00C52FC1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9BE2870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993366"/>
              </w:rPr>
            </w:pPr>
            <w:r>
              <w:rPr>
                <w:rFonts w:ascii="Times New Roman" w:hAnsi="Times New Roman" w:cs="Times New Roman"/>
                <w:b/>
                <w:color w:val="993366"/>
              </w:rPr>
              <w:t>III. Informacje dotyczące postępowania z ofertą pracy</w:t>
            </w:r>
          </w:p>
        </w:tc>
      </w:tr>
      <w:tr w:rsidR="00C52FC1" w14:paraId="7D1DAFEC" w14:textId="77777777" w:rsidTr="00C52FC1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A65B" w14:textId="2394F5D4" w:rsidR="00C52FC1" w:rsidRPr="0021161D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27. Okres aktualności oferty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(od                                                do                                             ) – (maksymalny do 90 dni)</w:t>
            </w:r>
          </w:p>
        </w:tc>
      </w:tr>
      <w:tr w:rsidR="00C52FC1" w14:paraId="6E8CD8E9" w14:textId="77777777" w:rsidTr="00C52FC1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D9C8" w14:textId="77777777" w:rsidR="00C52FC1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28. Upowszechnienie oferty pracy w wybranych państwach EOG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TAK/NIE*</w:t>
            </w:r>
          </w:p>
          <w:p w14:paraId="5D99C0F8" w14:textId="61A89249" w:rsidR="00C52FC1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Jeśli tak to w jakich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</w:tbl>
    <w:p w14:paraId="2C6A5549" w14:textId="77777777" w:rsidR="00C52FC1" w:rsidRPr="001C2DAE" w:rsidRDefault="00C52FC1" w:rsidP="00C52FC1">
      <w:pPr>
        <w:spacing w:after="0" w:line="280" w:lineRule="exact"/>
        <w:ind w:right="-1191"/>
        <w:rPr>
          <w:rFonts w:ascii="Times New Roman" w:hAnsi="Times New Roman" w:cs="Times New Roman"/>
          <w:b/>
          <w:sz w:val="16"/>
          <w:szCs w:val="16"/>
        </w:rPr>
      </w:pPr>
      <w:r w:rsidRPr="001C2DAE">
        <w:rPr>
          <w:rFonts w:ascii="Times New Roman" w:hAnsi="Times New Roman" w:cs="Times New Roman"/>
          <w:b/>
          <w:sz w:val="16"/>
          <w:szCs w:val="16"/>
        </w:rPr>
        <w:t>*Niepotrzebne skreślić</w:t>
      </w:r>
    </w:p>
    <w:p w14:paraId="0656A811" w14:textId="77777777" w:rsidR="00C52FC1" w:rsidRDefault="00C52FC1" w:rsidP="00C52FC1">
      <w:pPr>
        <w:spacing w:after="0" w:line="280" w:lineRule="exact"/>
        <w:ind w:right="-1191"/>
      </w:pPr>
      <w:r>
        <w:rPr>
          <w:rFonts w:ascii="Times New Roman" w:hAnsi="Times New Roman" w:cs="Times New Roman"/>
          <w:b/>
          <w:sz w:val="20"/>
          <w:szCs w:val="20"/>
        </w:rPr>
        <w:t>29. Oświadczenie pracodawcy (właściwe zaznaczyć)</w:t>
      </w:r>
    </w:p>
    <w:p w14:paraId="457A3FC9" w14:textId="77777777" w:rsidR="00C52FC1" w:rsidRDefault="00C52FC1" w:rsidP="003E2BAD">
      <w:pPr>
        <w:spacing w:after="0" w:line="280" w:lineRule="exact"/>
        <w:ind w:right="-1191"/>
      </w:pPr>
      <w:r>
        <w:rPr>
          <w:rFonts w:ascii="Times New Roman" w:hAnsi="Times New Roman" w:cs="Times New Roman"/>
          <w:sz w:val="20"/>
          <w:szCs w:val="20"/>
        </w:rPr>
        <w:t>1. Czy w okresie 365 dni przed dniem zgłoszenia oferty pracy pracodawca został prawomocnie ukarany za wykroczenie lub</w:t>
      </w:r>
    </w:p>
    <w:p w14:paraId="7DEDD0EA" w14:textId="77777777" w:rsidR="00C52FC1" w:rsidRDefault="00C52FC1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prawomocnie skazany za przestępstwo przeciwko przepisom prawa pracy?</w:t>
      </w:r>
    </w:p>
    <w:p w14:paraId="2774AB7A" w14:textId="1624DA3E" w:rsidR="00C52FC1" w:rsidRDefault="005037FF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105259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hAnsi="Times New Roman" w:cs="Times New Roman"/>
          <w:sz w:val="20"/>
          <w:szCs w:val="20"/>
        </w:rPr>
        <w:t xml:space="preserve"> Tak </w:t>
      </w:r>
      <w:sdt>
        <w:sdtPr>
          <w:rPr>
            <w:rFonts w:ascii="Times New Roman" w:hAnsi="Times New Roman" w:cs="Times New Roman"/>
            <w:sz w:val="20"/>
            <w:szCs w:val="20"/>
          </w:rPr>
          <w:id w:val="11853271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hAnsi="Times New Roman" w:cs="Times New Roman"/>
          <w:sz w:val="20"/>
          <w:szCs w:val="20"/>
        </w:rPr>
        <w:t xml:space="preserve"> Nie </w:t>
      </w:r>
    </w:p>
    <w:p w14:paraId="41E33492" w14:textId="77777777" w:rsidR="00C52FC1" w:rsidRDefault="00C52FC1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Czy jest objęty postępowaniem dotyczącym naruszenia przepisów prawa pracy?</w:t>
      </w:r>
    </w:p>
    <w:p w14:paraId="0B503315" w14:textId="77777777" w:rsidR="005037FF" w:rsidRDefault="005037FF" w:rsidP="005037FF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193424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Tak </w:t>
      </w:r>
      <w:sdt>
        <w:sdtPr>
          <w:rPr>
            <w:rFonts w:ascii="Times New Roman" w:hAnsi="Times New Roman" w:cs="Times New Roman"/>
            <w:sz w:val="20"/>
            <w:szCs w:val="20"/>
          </w:rPr>
          <w:id w:val="1882597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Nie </w:t>
      </w:r>
    </w:p>
    <w:p w14:paraId="64BF7D6F" w14:textId="77777777" w:rsidR="00C52FC1" w:rsidRDefault="00C52FC1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Czy pracodawca posiada zaległości podatkowe wobec Krajowej Administracji Skarbowej?</w:t>
      </w:r>
    </w:p>
    <w:p w14:paraId="0B1B3497" w14:textId="268687EE" w:rsidR="005037FF" w:rsidRDefault="005037FF" w:rsidP="005037FF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3237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Tak </w:t>
      </w:r>
      <w:sdt>
        <w:sdtPr>
          <w:rPr>
            <w:rFonts w:ascii="Times New Roman" w:hAnsi="Times New Roman" w:cs="Times New Roman"/>
            <w:sz w:val="20"/>
            <w:szCs w:val="20"/>
          </w:rPr>
          <w:id w:val="159898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Nie </w:t>
      </w:r>
    </w:p>
    <w:p w14:paraId="1226AA2F" w14:textId="77777777" w:rsidR="00C52FC1" w:rsidRDefault="00C52FC1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Czy pracodawca posiada zaległe składki należne Zakładowi Ubezpieczeń Społecznych lub zalega z wpłatami na PFRON?. </w:t>
      </w:r>
    </w:p>
    <w:p w14:paraId="705B7BAD" w14:textId="36B619F7" w:rsidR="00C52FC1" w:rsidRDefault="005037FF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6798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hAnsi="Times New Roman" w:cs="Times New Roman"/>
          <w:sz w:val="20"/>
          <w:szCs w:val="20"/>
        </w:rPr>
        <w:t xml:space="preserve"> Tak </w:t>
      </w:r>
      <w:sdt>
        <w:sdtPr>
          <w:rPr>
            <w:rFonts w:ascii="Times New Roman" w:hAnsi="Times New Roman" w:cs="Times New Roman"/>
            <w:sz w:val="20"/>
            <w:szCs w:val="20"/>
          </w:rPr>
          <w:id w:val="889692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hAnsi="Times New Roman" w:cs="Times New Roman"/>
          <w:sz w:val="20"/>
          <w:szCs w:val="20"/>
        </w:rPr>
        <w:t xml:space="preserve"> Nie </w:t>
      </w:r>
      <w:sdt>
        <w:sdtPr>
          <w:rPr>
            <w:rFonts w:ascii="Times New Roman" w:hAnsi="Times New Roman" w:cs="Times New Roman"/>
            <w:sz w:val="20"/>
            <w:szCs w:val="20"/>
          </w:rPr>
          <w:id w:val="-69500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52FC1">
        <w:rPr>
          <w:rFonts w:ascii="Times New Roman" w:hAnsi="Times New Roman" w:cs="Times New Roman"/>
          <w:sz w:val="20"/>
          <w:szCs w:val="20"/>
        </w:rPr>
        <w:t xml:space="preserve"> Nie dotyczy</w:t>
      </w:r>
    </w:p>
    <w:p w14:paraId="00A49B4E" w14:textId="77777777" w:rsidR="00C52FC1" w:rsidRDefault="00C52FC1" w:rsidP="003E2BAD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Czy pracodawca posiada zaległości z tytułu nieopłacenia składek w Kasie Rolniczego Ubezpieczenia Społecznego?</w:t>
      </w:r>
    </w:p>
    <w:p w14:paraId="6EA67CA0" w14:textId="77777777" w:rsidR="005037FF" w:rsidRDefault="005037FF" w:rsidP="005037FF">
      <w:pPr>
        <w:spacing w:after="0" w:line="280" w:lineRule="exact"/>
        <w:ind w:right="-1191"/>
        <w:jc w:val="both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414666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Tak </w:t>
      </w:r>
      <w:sdt>
        <w:sdtPr>
          <w:rPr>
            <w:rFonts w:ascii="Times New Roman" w:hAnsi="Times New Roman" w:cs="Times New Roman"/>
            <w:sz w:val="20"/>
            <w:szCs w:val="20"/>
          </w:rPr>
          <w:id w:val="-1266143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Nie </w:t>
      </w:r>
      <w:sdt>
        <w:sdtPr>
          <w:rPr>
            <w:rFonts w:ascii="Times New Roman" w:hAnsi="Times New Roman" w:cs="Times New Roman"/>
            <w:sz w:val="20"/>
            <w:szCs w:val="20"/>
          </w:rPr>
          <w:id w:val="1395015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Nie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dotyczy</w:t>
      </w:r>
    </w:p>
    <w:p w14:paraId="7B50C32E" w14:textId="77777777" w:rsidR="00C52FC1" w:rsidRPr="00175073" w:rsidRDefault="00C52FC1" w:rsidP="00695F6C">
      <w:pPr>
        <w:spacing w:after="0" w:line="280" w:lineRule="exact"/>
        <w:ind w:right="-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75073">
        <w:rPr>
          <w:rFonts w:ascii="Times New Roman" w:hAnsi="Times New Roman" w:cs="Times New Roman"/>
          <w:b/>
          <w:bCs/>
          <w:sz w:val="20"/>
          <w:szCs w:val="20"/>
        </w:rPr>
        <w:t>Oferta pracy nie może naruszać zasad równego traktowania w zatrudnieniu w rozumieniu przepisów prawa pracy i nie moż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 </w:t>
      </w:r>
      <w:r w:rsidRPr="00175073">
        <w:rPr>
          <w:rFonts w:ascii="Times New Roman" w:hAnsi="Times New Roman" w:cs="Times New Roman"/>
          <w:b/>
          <w:bCs/>
          <w:sz w:val="20"/>
          <w:szCs w:val="20"/>
        </w:rPr>
        <w:t>zawierać wymagań dyskryminujących kandydatów do pracy.</w:t>
      </w:r>
    </w:p>
    <w:p w14:paraId="50E77CB1" w14:textId="0ACB547E" w:rsidR="00C52FC1" w:rsidRDefault="00C52FC1" w:rsidP="00695F6C">
      <w:pPr>
        <w:spacing w:after="0" w:line="280" w:lineRule="exact"/>
        <w:ind w:right="-1191"/>
        <w:jc w:val="both"/>
        <w:rPr>
          <w:rFonts w:ascii="Times New Roman" w:hAnsi="Times New Roman"/>
          <w:sz w:val="20"/>
          <w:szCs w:val="20"/>
        </w:rPr>
      </w:pPr>
      <w:r w:rsidRPr="00175073">
        <w:rPr>
          <w:rFonts w:ascii="Times New Roman" w:hAnsi="Times New Roman"/>
          <w:b/>
          <w:bCs/>
          <w:sz w:val="20"/>
          <w:szCs w:val="20"/>
        </w:rPr>
        <w:t>Krajowa oferta pracy zostanie wycofana z realizacji w przypadku braku kontaktu z pracodawcą.</w:t>
      </w:r>
    </w:p>
    <w:p w14:paraId="3FF81DBE" w14:textId="0407EDC1" w:rsidR="00C52FC1" w:rsidRDefault="00C52FC1" w:rsidP="005037FF">
      <w:pPr>
        <w:spacing w:after="0" w:line="280" w:lineRule="exact"/>
        <w:ind w:right="-1191" w:hanging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14:paraId="2C99E06F" w14:textId="77777777" w:rsidR="00C52FC1" w:rsidRDefault="00C52FC1" w:rsidP="00C52FC1">
      <w:pPr>
        <w:spacing w:after="0" w:line="280" w:lineRule="exact"/>
        <w:ind w:right="-1191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…………………….……………………………..</w:t>
      </w:r>
    </w:p>
    <w:p w14:paraId="2643D712" w14:textId="77777777" w:rsidR="00C52FC1" w:rsidRPr="006B22F6" w:rsidRDefault="00C52FC1" w:rsidP="00C52FC1">
      <w:pPr>
        <w:ind w:right="-76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(data i </w:t>
      </w:r>
      <w:r>
        <w:rPr>
          <w:rFonts w:ascii="Times New Roman" w:hAnsi="Times New Roman" w:cs="Times New Roman"/>
          <w:sz w:val="18"/>
          <w:szCs w:val="18"/>
        </w:rPr>
        <w:t>podpis pracodawcy)</w:t>
      </w:r>
    </w:p>
    <w:tbl>
      <w:tblPr>
        <w:tblW w:w="108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905"/>
        <w:gridCol w:w="3727"/>
        <w:gridCol w:w="3229"/>
      </w:tblGrid>
      <w:tr w:rsidR="00C52FC1" w14:paraId="45494B49" w14:textId="77777777" w:rsidTr="00C52FC1">
        <w:tc>
          <w:tcPr>
            <w:tcW w:w="10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39E91BA" w14:textId="77777777" w:rsidR="00C52FC1" w:rsidRDefault="00C52FC1" w:rsidP="00C52FC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color w:val="993366"/>
              </w:rPr>
              <w:t xml:space="preserve">IV. </w:t>
            </w:r>
            <w:r>
              <w:rPr>
                <w:rFonts w:ascii="Times New Roman" w:hAnsi="Times New Roman" w:cs="Times New Roman"/>
                <w:b/>
                <w:color w:val="993366"/>
                <w:shd w:val="clear" w:color="auto" w:fill="E6E6E6"/>
              </w:rPr>
              <w:t>Adnotacje urzędu pracy</w:t>
            </w:r>
          </w:p>
        </w:tc>
      </w:tr>
      <w:tr w:rsidR="00C52FC1" w14:paraId="2F1BB886" w14:textId="77777777" w:rsidTr="00C52FC1">
        <w:trPr>
          <w:trHeight w:val="625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0AA2" w14:textId="77777777" w:rsidR="00C52FC1" w:rsidRPr="00E26685" w:rsidRDefault="00C52FC1" w:rsidP="00C52FC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26685">
              <w:rPr>
                <w:rFonts w:ascii="Times New Roman" w:hAnsi="Times New Roman" w:cs="Times New Roman"/>
                <w:b/>
                <w:sz w:val="20"/>
                <w:szCs w:val="20"/>
              </w:rPr>
              <w:t>30. Numer  pracodawcy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BDE4" w14:textId="77777777" w:rsidR="00C52FC1" w:rsidRPr="00E26685" w:rsidRDefault="00C52FC1" w:rsidP="00C52FC1">
            <w:pPr>
              <w:spacing w:after="0" w:line="200" w:lineRule="exact"/>
              <w:rPr>
                <w:sz w:val="20"/>
                <w:szCs w:val="20"/>
              </w:rPr>
            </w:pPr>
            <w:r w:rsidRPr="00E26685">
              <w:rPr>
                <w:rFonts w:ascii="Times New Roman" w:hAnsi="Times New Roman" w:cs="Times New Roman"/>
                <w:b/>
                <w:sz w:val="20"/>
                <w:szCs w:val="20"/>
              </w:rPr>
              <w:t>33. Data realizacji/wycofania krajowej oferty pracy</w:t>
            </w:r>
          </w:p>
          <w:p w14:paraId="333FDA40" w14:textId="77777777" w:rsidR="00C52FC1" w:rsidRPr="00E26685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9DFF" w14:textId="77777777" w:rsidR="00C52FC1" w:rsidRDefault="00C52FC1" w:rsidP="00C52FC1">
            <w:pPr>
              <w:spacing w:after="0" w:line="20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35. Sposób przyjęcia              </w:t>
            </w:r>
          </w:p>
          <w:p w14:paraId="4D4E03D2" w14:textId="77777777" w:rsidR="00C52FC1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5745E" w14:textId="77777777" w:rsidR="00C52FC1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pisemnie, osobiście                          </w:t>
            </w:r>
          </w:p>
          <w:p w14:paraId="177E1544" w14:textId="77777777" w:rsidR="00C52FC1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elektronicznie                          </w:t>
            </w:r>
          </w:p>
          <w:p w14:paraId="5B028062" w14:textId="77777777" w:rsidR="00C52FC1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e-mail</w:t>
            </w:r>
          </w:p>
          <w:p w14:paraId="0A040FAA" w14:textId="77777777" w:rsidR="00C52FC1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telefonicznie</w:t>
            </w:r>
          </w:p>
          <w:p w14:paraId="58D99AFD" w14:textId="2849FE57" w:rsidR="00C52FC1" w:rsidRDefault="00C52FC1" w:rsidP="00C52FC1">
            <w:pPr>
              <w:spacing w:after="0" w:line="200" w:lineRule="exact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noProof/>
                <w:lang w:eastAsia="zh-CN"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 wp14:anchorId="38BF4476" wp14:editId="2241D6F2">
                      <wp:simplePos x="0" y="0"/>
                      <wp:positionH relativeFrom="column">
                        <wp:posOffset>1601470</wp:posOffset>
                      </wp:positionH>
                      <wp:positionV relativeFrom="paragraph">
                        <wp:posOffset>106486</wp:posOffset>
                      </wp:positionV>
                      <wp:extent cx="227330" cy="271780"/>
                      <wp:effectExtent l="0" t="0" r="20320" b="13970"/>
                      <wp:wrapNone/>
                      <wp:docPr id="1871965458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7330" cy="27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44F1E" id="Prostokąt 7" o:spid="_x0000_s1026" style="position:absolute;margin-left:126.1pt;margin-top:8.4pt;width:17.9pt;height:21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" strokeweight=".26mm">
                      <v:path arrowok="t"/>
                    </v:rect>
                  </w:pict>
                </mc:Fallback>
              </mc:AlternateContent>
            </w:r>
          </w:p>
        </w:tc>
      </w:tr>
      <w:tr w:rsidR="00C52FC1" w14:paraId="309780E3" w14:textId="77777777" w:rsidTr="00C52FC1">
        <w:trPr>
          <w:trHeight w:val="521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B3A3" w14:textId="77777777" w:rsidR="00C52FC1" w:rsidRPr="00E26685" w:rsidRDefault="00C52FC1" w:rsidP="00C52FC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26685">
              <w:rPr>
                <w:rFonts w:ascii="Times New Roman" w:hAnsi="Times New Roman" w:cs="Times New Roman"/>
                <w:b/>
                <w:sz w:val="20"/>
                <w:szCs w:val="20"/>
              </w:rPr>
              <w:t>31. Numer krajowej oferty pracy</w:t>
            </w:r>
          </w:p>
          <w:p w14:paraId="2EFD5FDB" w14:textId="77777777" w:rsidR="00C52FC1" w:rsidRPr="00E26685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111A" w14:textId="77777777" w:rsidR="00C52FC1" w:rsidRPr="00E26685" w:rsidRDefault="00C52FC1" w:rsidP="00C52FC1">
            <w:pPr>
              <w:spacing w:after="0" w:line="200" w:lineRule="exact"/>
              <w:rPr>
                <w:sz w:val="20"/>
                <w:szCs w:val="20"/>
              </w:rPr>
            </w:pPr>
            <w:r w:rsidRPr="00E266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34. Pracownik nadzorujący ofertę </w:t>
            </w:r>
          </w:p>
          <w:p w14:paraId="12C3E34C" w14:textId="77777777" w:rsidR="00C52FC1" w:rsidRPr="00E26685" w:rsidRDefault="00C52FC1" w:rsidP="00C52FC1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F38DB5" w14:textId="77777777" w:rsidR="00C52FC1" w:rsidRPr="00E26685" w:rsidRDefault="00C52FC1" w:rsidP="00C52FC1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905450" w14:textId="77777777" w:rsidR="00C52FC1" w:rsidRPr="00E26685" w:rsidRDefault="00C52FC1" w:rsidP="00C52FC1">
            <w:pPr>
              <w:spacing w:line="20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6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(data i podpis)</w:t>
            </w:r>
          </w:p>
        </w:tc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48C4" w14:textId="77777777" w:rsidR="00C52FC1" w:rsidRDefault="00C52FC1" w:rsidP="00C52FC1"/>
        </w:tc>
      </w:tr>
      <w:tr w:rsidR="00C52FC1" w14:paraId="7706D34B" w14:textId="77777777" w:rsidTr="00C52FC1">
        <w:trPr>
          <w:trHeight w:val="793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5DB4" w14:textId="77777777" w:rsidR="00C52FC1" w:rsidRDefault="00C52FC1" w:rsidP="00C52FC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32. Data i podpis pracownika przyjmującego ofertę</w:t>
            </w:r>
          </w:p>
          <w:p w14:paraId="706FA90A" w14:textId="77777777" w:rsidR="00C52FC1" w:rsidRDefault="00C52FC1" w:rsidP="00C52F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DEFF" w14:textId="77777777" w:rsidR="00C52FC1" w:rsidRDefault="00C52FC1" w:rsidP="00C52FC1"/>
        </w:tc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8193" w14:textId="77777777" w:rsidR="00C52FC1" w:rsidRDefault="00C52FC1" w:rsidP="00C52FC1"/>
        </w:tc>
      </w:tr>
    </w:tbl>
    <w:p w14:paraId="5BE4DDDA" w14:textId="77777777" w:rsidR="00C52FC1" w:rsidRDefault="00C52FC1" w:rsidP="00952D17">
      <w:pPr>
        <w:ind w:right="-1188" w:hanging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36. Realizacja krajowej oferty pracy</w:t>
      </w:r>
    </w:p>
    <w:tbl>
      <w:tblPr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60"/>
        <w:gridCol w:w="9655"/>
      </w:tblGrid>
      <w:tr w:rsidR="00C52FC1" w14:paraId="6EF3620A" w14:textId="77777777" w:rsidTr="0021161D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ECE7" w14:textId="77777777" w:rsidR="00C52FC1" w:rsidRDefault="00C52FC1" w:rsidP="003E2BAD">
            <w:pPr>
              <w:ind w:left="33" w:right="-1188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9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4BA9" w14:textId="77777777" w:rsidR="00C52FC1" w:rsidRDefault="00C52FC1" w:rsidP="00C52FC1">
            <w:pPr>
              <w:ind w:right="-1188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Opis działania</w:t>
            </w:r>
          </w:p>
        </w:tc>
      </w:tr>
      <w:tr w:rsidR="00C52FC1" w14:paraId="42363948" w14:textId="77777777" w:rsidTr="0021161D">
        <w:trPr>
          <w:trHeight w:val="642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1D10" w14:textId="77777777" w:rsidR="00C52FC1" w:rsidRDefault="00C52FC1" w:rsidP="00C52FC1">
            <w:pPr>
              <w:snapToGrid w:val="0"/>
              <w:ind w:right="-118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389302" w14:textId="77777777" w:rsidR="00C52FC1" w:rsidRDefault="00C52FC1" w:rsidP="00C52FC1">
            <w:pPr>
              <w:snapToGrid w:val="0"/>
              <w:ind w:right="-118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5CEF" w14:textId="77777777" w:rsidR="00C52FC1" w:rsidRDefault="00C52FC1" w:rsidP="00C52FC1">
            <w:pPr>
              <w:ind w:right="-1188"/>
            </w:pPr>
          </w:p>
        </w:tc>
      </w:tr>
    </w:tbl>
    <w:p w14:paraId="5EA62224" w14:textId="24A77C6A" w:rsidR="00B53F94" w:rsidRPr="00121FE4" w:rsidRDefault="00B53F94" w:rsidP="00695F6C">
      <w:pPr>
        <w:tabs>
          <w:tab w:val="left" w:pos="1047"/>
        </w:tabs>
        <w:ind w:right="-1188"/>
        <w:rPr>
          <w:rFonts w:ascii="Times New Roman" w:hAnsi="Times New Roman" w:cs="Times New Roman"/>
        </w:rPr>
      </w:pPr>
    </w:p>
    <w:sectPr w:rsidR="00B53F94" w:rsidRPr="00121FE4" w:rsidSect="002458BE"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1CEE3" w14:textId="77777777" w:rsidR="00FD6DA0" w:rsidRDefault="00FD6DA0" w:rsidP="003200BE">
      <w:pPr>
        <w:spacing w:after="0" w:line="240" w:lineRule="auto"/>
      </w:pPr>
      <w:r>
        <w:separator/>
      </w:r>
    </w:p>
  </w:endnote>
  <w:endnote w:type="continuationSeparator" w:id="0">
    <w:p w14:paraId="6CE6E0D5" w14:textId="77777777" w:rsidR="00FD6DA0" w:rsidRDefault="00FD6DA0" w:rsidP="003200BE">
      <w:pPr>
        <w:spacing w:after="0" w:line="240" w:lineRule="auto"/>
      </w:pPr>
      <w:r>
        <w:continuationSeparator/>
      </w:r>
    </w:p>
  </w:endnote>
  <w:endnote w:id="1">
    <w:p w14:paraId="7BEBE413" w14:textId="2B4ADBC6" w:rsidR="006C37A0" w:rsidRPr="0008152F" w:rsidRDefault="00C52FC1" w:rsidP="006C37A0">
      <w:pPr>
        <w:pStyle w:val="Tekstprzypisukocowego"/>
        <w:spacing w:after="120"/>
        <w:jc w:val="both"/>
        <w:rPr>
          <w:rFonts w:cs="Times New Roman"/>
        </w:rPr>
      </w:pPr>
      <w:r>
        <w:rPr>
          <w:rStyle w:val="Odwoanieprzypisukocowego"/>
        </w:rPr>
        <w:endnoteRef/>
      </w:r>
      <w:r w:rsidR="006C37A0" w:rsidRPr="0008152F">
        <w:rPr>
          <w:rStyle w:val="Odwoanieprzypisukocowego"/>
          <w:rFonts w:cs="Times New Roman"/>
        </w:rPr>
        <w:endnoteRef/>
      </w:r>
      <w:r w:rsidR="006C37A0" w:rsidRPr="0008152F">
        <w:rPr>
          <w:rFonts w:cs="Times New Roman"/>
          <w:vertAlign w:val="superscript"/>
        </w:rPr>
        <w:t>)</w:t>
      </w:r>
      <w:r w:rsidR="006C37A0" w:rsidRPr="0008152F">
        <w:rPr>
          <w:rFonts w:cs="Times New Roman"/>
        </w:rPr>
        <w:t xml:space="preserve"> W przypadku gdy o pomoc </w:t>
      </w:r>
      <w:r w:rsidR="006C37A0" w:rsidRPr="0008152F">
        <w:rPr>
          <w:rFonts w:cs="Times New Roman"/>
          <w:i/>
        </w:rPr>
        <w:t>de minimis</w:t>
      </w:r>
      <w:r w:rsidR="006C37A0" w:rsidRPr="0008152F">
        <w:rPr>
          <w:rFonts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2399ACE2" w14:textId="77777777" w:rsidR="006C37A0" w:rsidRPr="0008152F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>)</w:t>
      </w:r>
      <w:r w:rsidRPr="0008152F">
        <w:rPr>
          <w:rFonts w:cs="Times New Roman"/>
        </w:rPr>
        <w:t xml:space="preserve"> Wypełnia się w przypadku, gdy o pomoc </w:t>
      </w:r>
      <w:r w:rsidRPr="0008152F">
        <w:rPr>
          <w:rFonts w:cs="Times New Roman"/>
          <w:i/>
        </w:rPr>
        <w:t>de minimis</w:t>
      </w:r>
      <w:r w:rsidRPr="0008152F">
        <w:rPr>
          <w:rFonts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598A16DE" w14:textId="77777777" w:rsidR="006C37A0" w:rsidRPr="0008152F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>)</w:t>
      </w:r>
      <w:r w:rsidRPr="0008152F">
        <w:rPr>
          <w:rFonts w:cs="Times New Roman"/>
        </w:rPr>
        <w:t xml:space="preserve"> O ile posiada identyfikator podatkowy NIP.</w:t>
      </w:r>
    </w:p>
  </w:endnote>
  <w:endnote w:id="4">
    <w:p w14:paraId="219C2867" w14:textId="77777777" w:rsidR="006C37A0" w:rsidRPr="0008152F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>)</w:t>
      </w:r>
      <w:r w:rsidRPr="0008152F">
        <w:rPr>
          <w:rFonts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7EC6C484" w14:textId="77777777" w:rsidR="006C37A0" w:rsidRPr="0008152F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 xml:space="preserve">) </w:t>
      </w:r>
      <w:r w:rsidRPr="0008152F">
        <w:rPr>
          <w:rFonts w:cs="Times New Roman"/>
        </w:rPr>
        <w:t>Zaznacza się właściwą pozycję znakiem X.</w:t>
      </w:r>
    </w:p>
  </w:endnote>
  <w:endnote w:id="6">
    <w:p w14:paraId="2A6DF8A3" w14:textId="77777777" w:rsidR="006C37A0" w:rsidRPr="0008152F" w:rsidRDefault="006C37A0" w:rsidP="006C37A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57E84248" w14:textId="77777777" w:rsidR="006C37A0" w:rsidRPr="00964AB8" w:rsidRDefault="006C37A0" w:rsidP="006C37A0">
      <w:pPr>
        <w:pStyle w:val="Tekstprzypisukocowego"/>
        <w:spacing w:after="120"/>
        <w:jc w:val="both"/>
        <w:rPr>
          <w:rFonts w:cs="Times New Roman"/>
          <w:color w:val="FF0000"/>
        </w:rPr>
      </w:pPr>
      <w:r w:rsidRPr="00971B99">
        <w:rPr>
          <w:rStyle w:val="Odwoanieprzypisukocowego"/>
          <w:rFonts w:cs="Times New Roman"/>
        </w:rPr>
        <w:endnoteRef/>
      </w:r>
      <w:r w:rsidRPr="00971B99">
        <w:rPr>
          <w:rFonts w:cs="Times New Roman"/>
          <w:vertAlign w:val="superscript"/>
        </w:rPr>
        <w:t>)</w:t>
      </w:r>
      <w:r w:rsidRPr="00971B99">
        <w:rPr>
          <w:rFonts w:cs="Times New Roman"/>
        </w:rPr>
        <w:t xml:space="preserve"> Wypełnia się do dnia 31 grudnia 2026 r.,</w:t>
      </w:r>
      <w:r w:rsidRPr="00971B99">
        <w:t xml:space="preserve"> </w:t>
      </w:r>
      <w:r w:rsidRPr="00971B99">
        <w:rPr>
          <w:rFonts w:cs="Times New Roman"/>
        </w:rPr>
        <w:t xml:space="preserve">jeżeli podmiot ubiegający się o pomoc </w:t>
      </w:r>
      <w:r w:rsidRPr="004853EC">
        <w:rPr>
          <w:rFonts w:cs="Times New Roman"/>
          <w:i/>
        </w:rPr>
        <w:t>de minimis</w:t>
      </w:r>
      <w:r w:rsidRPr="00971B99">
        <w:rPr>
          <w:rFonts w:cs="Times New Roman"/>
        </w:rPr>
        <w:t xml:space="preserve"> nie dostosował tej klasy działalności do rozporządzenia Rady Ministrów z dnia 18 grudnia 2024 r. w sprawie Polskiej Klasyfikacji Działalności (PKD) (Dz. U. poz. 1936), jednak w przypadkach określonych w § 3 rozporządzenia Rady Ministrów z dnia 18 grudnia 2024 r. w sprawie Polskiej Klasyfikacji Działalności (PKD) kod PKD 93.29.Z według PKD 2007 może być podawany tylko do dnia 31 grudnia 2025 r.</w:t>
      </w:r>
    </w:p>
  </w:endnote>
  <w:endnote w:id="8">
    <w:p w14:paraId="04439F6C" w14:textId="77777777" w:rsidR="006C37A0" w:rsidRPr="00237168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237168">
        <w:rPr>
          <w:rStyle w:val="Odwoanieprzypisukocowego"/>
          <w:rFonts w:cs="Times New Roman"/>
        </w:rPr>
        <w:endnoteRef/>
      </w:r>
      <w:r w:rsidRPr="00237168">
        <w:rPr>
          <w:rFonts w:cs="Times New Roman"/>
          <w:vertAlign w:val="superscript"/>
        </w:rPr>
        <w:t>)</w:t>
      </w:r>
      <w:r w:rsidRPr="00237168">
        <w:rPr>
          <w:rFonts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3147AEDA" w14:textId="77777777" w:rsidR="006C37A0" w:rsidRDefault="006C37A0" w:rsidP="006C37A0">
      <w:pPr>
        <w:pStyle w:val="Tekstprzypisukocowego"/>
        <w:spacing w:after="120"/>
        <w:jc w:val="both"/>
      </w:pPr>
      <w:r>
        <w:rPr>
          <w:rStyle w:val="Odwoanieprzypisukocowego"/>
        </w:rPr>
        <w:endnoteRef/>
      </w:r>
      <w:r>
        <w:rPr>
          <w:vertAlign w:val="superscript"/>
        </w:rPr>
        <w:t>)</w:t>
      </w:r>
      <w:r>
        <w:t xml:space="preserve"> Okres minionych 3 lat należy rozumieć w ten sposób, że jeżeli na przykład pomoc </w:t>
      </w:r>
      <w:r>
        <w:rPr>
          <w:i/>
        </w:rPr>
        <w:t>de minimis</w:t>
      </w:r>
      <w:r>
        <w:t xml:space="preserve"> była udzielona w dniu 5 stycznia 2024 r., uwzględnieniu podlega pomoc </w:t>
      </w:r>
      <w:r>
        <w:rPr>
          <w:i/>
        </w:rPr>
        <w:t>de minimis</w:t>
      </w:r>
      <w:r>
        <w:t xml:space="preserve"> i pomoc </w:t>
      </w:r>
      <w:r>
        <w:rPr>
          <w:i/>
        </w:rPr>
        <w:t>de minimis</w:t>
      </w:r>
      <w:r>
        <w:t xml:space="preserve"> w rolnictwie lub rybołówstwie udzielona począwszy od dnia 5 stycznia 2021 r. do dnia 5 stycznia 2024 r. włącznie.</w:t>
      </w:r>
    </w:p>
  </w:endnote>
  <w:endnote w:id="10">
    <w:p w14:paraId="260BB903" w14:textId="77777777" w:rsidR="006C37A0" w:rsidRPr="00697C16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697C16">
        <w:rPr>
          <w:rStyle w:val="Odwoanieprzypisukocowego"/>
          <w:rFonts w:cs="Times New Roman"/>
        </w:rPr>
        <w:endnoteRef/>
      </w:r>
      <w:r w:rsidRPr="00697C16">
        <w:rPr>
          <w:rFonts w:cs="Times New Roman"/>
          <w:vertAlign w:val="superscript"/>
        </w:rPr>
        <w:t>)</w:t>
      </w:r>
      <w:r w:rsidRPr="00697C16">
        <w:rPr>
          <w:rFonts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cs="Times New Roman"/>
          <w:color w:val="FF0000"/>
        </w:rPr>
        <w:t xml:space="preserve"> </w:t>
      </w:r>
      <w:r w:rsidRPr="00697C16">
        <w:rPr>
          <w:rFonts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2AC57D6F" w14:textId="77777777" w:rsidR="006C37A0" w:rsidRPr="0008152F" w:rsidRDefault="006C37A0" w:rsidP="006C37A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9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9"/>
    </w:p>
  </w:endnote>
  <w:endnote w:id="12">
    <w:p w14:paraId="7569E0E4" w14:textId="77777777" w:rsidR="006C37A0" w:rsidRPr="0008152F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>)</w:t>
      </w:r>
      <w:r w:rsidRPr="0008152F">
        <w:rPr>
          <w:rFonts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79E5754C" w14:textId="77777777" w:rsidR="006C37A0" w:rsidRPr="0008152F" w:rsidRDefault="006C37A0" w:rsidP="006C37A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72D1E928" w14:textId="77777777" w:rsidR="006C37A0" w:rsidRPr="0008152F" w:rsidRDefault="006C37A0" w:rsidP="006C37A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79EA89CE" w14:textId="77777777" w:rsidR="006C37A0" w:rsidRPr="0008152F" w:rsidRDefault="006C37A0" w:rsidP="006C37A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35B5A1CB" w14:textId="77777777" w:rsidR="006C37A0" w:rsidRPr="0008152F" w:rsidRDefault="006C37A0" w:rsidP="006C37A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140CA943" w14:textId="77777777" w:rsidR="006C37A0" w:rsidRPr="0008152F" w:rsidRDefault="006C37A0" w:rsidP="006C37A0">
      <w:pPr>
        <w:pStyle w:val="Tekstprzypisukocowego"/>
        <w:spacing w:after="120"/>
        <w:jc w:val="both"/>
        <w:rPr>
          <w:rFonts w:cs="Times New Roman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>)</w:t>
      </w:r>
      <w:r w:rsidRPr="0008152F">
        <w:rPr>
          <w:rFonts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4C631E0" w14:textId="77777777" w:rsidR="006C37A0" w:rsidRDefault="006C37A0" w:rsidP="006C37A0">
      <w:pPr>
        <w:pStyle w:val="Tekstprzypisukocowego"/>
        <w:jc w:val="both"/>
        <w:rPr>
          <w:rFonts w:eastAsia="Times New Roman" w:cs="Times New Roman"/>
          <w:lang w:eastAsia="pl-PL"/>
        </w:rPr>
      </w:pPr>
      <w:r w:rsidRPr="0008152F">
        <w:rPr>
          <w:rStyle w:val="Odwoanieprzypisukocowego"/>
          <w:rFonts w:cs="Times New Roman"/>
        </w:rPr>
        <w:endnoteRef/>
      </w:r>
      <w:r w:rsidRPr="0008152F">
        <w:rPr>
          <w:rFonts w:cs="Times New Roman"/>
          <w:vertAlign w:val="superscript"/>
        </w:rPr>
        <w:t>)</w:t>
      </w:r>
      <w:r w:rsidRPr="0008152F">
        <w:rPr>
          <w:rFonts w:cs="Times New Roman"/>
        </w:rPr>
        <w:t xml:space="preserve"> </w:t>
      </w:r>
      <w:bookmarkStart w:id="10" w:name="_Hlk207358339"/>
      <w:r w:rsidRPr="0008152F">
        <w:rPr>
          <w:rFonts w:cs="Times New Roman"/>
        </w:rPr>
        <w:t xml:space="preserve">Rozpoczęcie </w:t>
      </w:r>
      <w:r>
        <w:rPr>
          <w:rFonts w:cs="Times New Roman"/>
        </w:rPr>
        <w:t xml:space="preserve">realizacji </w:t>
      </w:r>
      <w:r w:rsidRPr="0008152F">
        <w:rPr>
          <w:rFonts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eastAsia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10"/>
      <w:r w:rsidRPr="0008152F">
        <w:rPr>
          <w:rFonts w:eastAsia="Times New Roman" w:cs="Times New Roman"/>
          <w:lang w:eastAsia="pl-PL"/>
        </w:rPr>
        <w:t>.</w:t>
      </w:r>
    </w:p>
    <w:p w14:paraId="609F57F8" w14:textId="77777777" w:rsidR="00121FE4" w:rsidRDefault="00121FE4" w:rsidP="006C37A0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</w:p>
    <w:p w14:paraId="6DC192E7" w14:textId="77777777" w:rsidR="00C52FC1" w:rsidRPr="009215DE" w:rsidRDefault="00C52FC1" w:rsidP="006C37A0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0936892"/>
      <w:docPartObj>
        <w:docPartGallery w:val="Page Numbers (Bottom of Page)"/>
        <w:docPartUnique/>
      </w:docPartObj>
    </w:sdtPr>
    <w:sdtEndPr/>
    <w:sdtContent>
      <w:p w14:paraId="07C10764" w14:textId="02A7CE03" w:rsidR="00EB64F6" w:rsidRDefault="00EB64F6">
        <w:pPr>
          <w:pStyle w:val="Stopka"/>
          <w:jc w:val="right"/>
        </w:pPr>
        <w:r w:rsidRPr="00EB64F6">
          <w:rPr>
            <w:sz w:val="16"/>
            <w:szCs w:val="16"/>
          </w:rPr>
          <w:fldChar w:fldCharType="begin"/>
        </w:r>
        <w:r w:rsidRPr="00EB64F6">
          <w:rPr>
            <w:sz w:val="16"/>
            <w:szCs w:val="16"/>
          </w:rPr>
          <w:instrText>PAGE   \* MERGEFORMAT</w:instrText>
        </w:r>
        <w:r w:rsidRPr="00EB64F6">
          <w:rPr>
            <w:sz w:val="16"/>
            <w:szCs w:val="16"/>
          </w:rPr>
          <w:fldChar w:fldCharType="separate"/>
        </w:r>
        <w:r w:rsidRPr="00EB64F6">
          <w:rPr>
            <w:sz w:val="16"/>
            <w:szCs w:val="16"/>
            <w:lang w:val="pl-PL"/>
          </w:rPr>
          <w:t>2</w:t>
        </w:r>
        <w:r w:rsidRPr="00EB64F6">
          <w:rPr>
            <w:sz w:val="16"/>
            <w:szCs w:val="16"/>
          </w:rPr>
          <w:fldChar w:fldCharType="end"/>
        </w:r>
      </w:p>
    </w:sdtContent>
  </w:sdt>
  <w:p w14:paraId="59AB71F9" w14:textId="424E4FCB" w:rsidR="00EB64F6" w:rsidRPr="00EB64F6" w:rsidRDefault="008748A6">
    <w:pPr>
      <w:pStyle w:val="Stopka"/>
      <w:rPr>
        <w:sz w:val="16"/>
        <w:szCs w:val="16"/>
        <w:lang w:val="pl-PL"/>
      </w:rPr>
    </w:pPr>
    <w:r>
      <w:rPr>
        <w:sz w:val="16"/>
        <w:szCs w:val="16"/>
        <w:lang w:val="pl-PL"/>
      </w:rPr>
      <w:t>Powiatowy Urząd Pracy</w:t>
    </w:r>
    <w:r w:rsidR="00EB64F6">
      <w:rPr>
        <w:sz w:val="16"/>
        <w:szCs w:val="16"/>
        <w:lang w:val="pl-PL"/>
      </w:rPr>
      <w:t xml:space="preserve"> </w:t>
    </w:r>
    <w:r>
      <w:rPr>
        <w:sz w:val="16"/>
        <w:szCs w:val="16"/>
        <w:lang w:val="pl-PL"/>
      </w:rPr>
      <w:t>15.05</w:t>
    </w:r>
    <w:r w:rsidR="00EB64F6">
      <w:rPr>
        <w:sz w:val="16"/>
        <w:szCs w:val="16"/>
        <w:lang w:val="pl-PL"/>
      </w:rPr>
      <w:t>.202</w:t>
    </w:r>
    <w:r w:rsidR="00A31DB1">
      <w:rPr>
        <w:sz w:val="16"/>
        <w:szCs w:val="16"/>
        <w:lang w:val="pl-PL"/>
      </w:rPr>
      <w:t>6</w:t>
    </w:r>
    <w:r w:rsidR="00EB64F6">
      <w:rPr>
        <w:sz w:val="16"/>
        <w:szCs w:val="16"/>
        <w:lang w:val="pl-PL"/>
      </w:rPr>
      <w:t>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5712852"/>
      <w:docPartObj>
        <w:docPartGallery w:val="Page Numbers (Bottom of Page)"/>
        <w:docPartUnique/>
      </w:docPartObj>
    </w:sdtPr>
    <w:sdtEndPr/>
    <w:sdtContent>
      <w:p w14:paraId="73FB6296" w14:textId="77777777" w:rsidR="008748A6" w:rsidRDefault="008748A6">
        <w:pPr>
          <w:pStyle w:val="Stopka"/>
          <w:jc w:val="right"/>
        </w:pPr>
        <w:r w:rsidRPr="00EB64F6">
          <w:rPr>
            <w:sz w:val="16"/>
            <w:szCs w:val="16"/>
          </w:rPr>
          <w:fldChar w:fldCharType="begin"/>
        </w:r>
        <w:r w:rsidRPr="00EB64F6">
          <w:rPr>
            <w:sz w:val="16"/>
            <w:szCs w:val="16"/>
          </w:rPr>
          <w:instrText>PAGE   \* MERGEFORMAT</w:instrText>
        </w:r>
        <w:r w:rsidRPr="00EB64F6">
          <w:rPr>
            <w:sz w:val="16"/>
            <w:szCs w:val="16"/>
          </w:rPr>
          <w:fldChar w:fldCharType="separate"/>
        </w:r>
        <w:r w:rsidRPr="00EB64F6">
          <w:rPr>
            <w:sz w:val="16"/>
            <w:szCs w:val="16"/>
            <w:lang w:val="pl-PL"/>
          </w:rPr>
          <w:t>2</w:t>
        </w:r>
        <w:r w:rsidRPr="00EB64F6">
          <w:rPr>
            <w:sz w:val="16"/>
            <w:szCs w:val="16"/>
          </w:rPr>
          <w:fldChar w:fldCharType="end"/>
        </w:r>
      </w:p>
    </w:sdtContent>
  </w:sdt>
  <w:p w14:paraId="0E01FF6B" w14:textId="58BE1B48" w:rsidR="008748A6" w:rsidRPr="00EB64F6" w:rsidRDefault="008748A6">
    <w:pPr>
      <w:pStyle w:val="Stopka"/>
      <w:rPr>
        <w:sz w:val="16"/>
        <w:szCs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6634545"/>
      <w:docPartObj>
        <w:docPartGallery w:val="Page Numbers (Bottom of Page)"/>
        <w:docPartUnique/>
      </w:docPartObj>
    </w:sdtPr>
    <w:sdtEndPr/>
    <w:sdtContent>
      <w:p w14:paraId="66830C7D" w14:textId="77777777" w:rsidR="008748A6" w:rsidRDefault="008748A6">
        <w:pPr>
          <w:pStyle w:val="Stopka"/>
          <w:jc w:val="right"/>
        </w:pPr>
        <w:r w:rsidRPr="00EB64F6">
          <w:rPr>
            <w:sz w:val="16"/>
            <w:szCs w:val="16"/>
          </w:rPr>
          <w:fldChar w:fldCharType="begin"/>
        </w:r>
        <w:r w:rsidRPr="00EB64F6">
          <w:rPr>
            <w:sz w:val="16"/>
            <w:szCs w:val="16"/>
          </w:rPr>
          <w:instrText>PAGE   \* MERGEFORMAT</w:instrText>
        </w:r>
        <w:r w:rsidRPr="00EB64F6">
          <w:rPr>
            <w:sz w:val="16"/>
            <w:szCs w:val="16"/>
          </w:rPr>
          <w:fldChar w:fldCharType="separate"/>
        </w:r>
        <w:r w:rsidRPr="00EB64F6">
          <w:rPr>
            <w:sz w:val="16"/>
            <w:szCs w:val="16"/>
            <w:lang w:val="pl-PL"/>
          </w:rPr>
          <w:t>2</w:t>
        </w:r>
        <w:r w:rsidRPr="00EB64F6">
          <w:rPr>
            <w:sz w:val="16"/>
            <w:szCs w:val="16"/>
          </w:rPr>
          <w:fldChar w:fldCharType="end"/>
        </w:r>
      </w:p>
    </w:sdtContent>
  </w:sdt>
  <w:p w14:paraId="4C8300AF" w14:textId="77777777" w:rsidR="008748A6" w:rsidRPr="00EB64F6" w:rsidRDefault="008748A6">
    <w:pPr>
      <w:pStyle w:val="Stopka"/>
      <w:rPr>
        <w:sz w:val="16"/>
        <w:szCs w:val="16"/>
        <w:lang w:val="pl-PL"/>
      </w:rPr>
    </w:pPr>
    <w:r>
      <w:rPr>
        <w:sz w:val="16"/>
        <w:szCs w:val="16"/>
        <w:lang w:val="pl-PL"/>
      </w:rPr>
      <w:t>Wersja 20-02-2026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6AE5E" w14:textId="77777777" w:rsidR="00FD6DA0" w:rsidRDefault="00FD6DA0" w:rsidP="003200BE">
      <w:pPr>
        <w:spacing w:after="0" w:line="240" w:lineRule="auto"/>
      </w:pPr>
      <w:r>
        <w:separator/>
      </w:r>
    </w:p>
  </w:footnote>
  <w:footnote w:type="continuationSeparator" w:id="0">
    <w:p w14:paraId="5341B87B" w14:textId="77777777" w:rsidR="00FD6DA0" w:rsidRDefault="00FD6DA0" w:rsidP="003200BE">
      <w:pPr>
        <w:spacing w:after="0" w:line="240" w:lineRule="auto"/>
      </w:pPr>
      <w:r>
        <w:continuationSeparator/>
      </w:r>
    </w:p>
  </w:footnote>
  <w:footnote w:id="1">
    <w:p w14:paraId="0EBAE5DE" w14:textId="77777777" w:rsidR="003200BE" w:rsidRDefault="003200BE" w:rsidP="003200BE">
      <w:pPr>
        <w:pStyle w:val="Tekstprzypisudolnego"/>
        <w:ind w:left="360" w:firstLine="0"/>
      </w:pPr>
      <w:r w:rsidRPr="00E03E9C">
        <w:rPr>
          <w:rStyle w:val="Znakiprzypiswdolnych"/>
          <w:sz w:val="18"/>
        </w:rPr>
        <w:t>*</w:t>
      </w:r>
      <w:r>
        <w:rPr>
          <w:sz w:val="14"/>
        </w:rPr>
        <w:tab/>
        <w:t xml:space="preserve">     niepotrzebne skreślić</w:t>
      </w:r>
      <w:r>
        <w:rPr>
          <w:sz w:val="14"/>
          <w:vertAlign w:val="superscript"/>
        </w:rPr>
        <w:t xml:space="preserve"> </w:t>
      </w:r>
    </w:p>
    <w:p w14:paraId="3311362A" w14:textId="77777777" w:rsidR="003200BE" w:rsidRDefault="003200BE" w:rsidP="003200BE">
      <w:pPr>
        <w:pStyle w:val="Tekstprzypisudolnego"/>
        <w:tabs>
          <w:tab w:val="left" w:pos="735"/>
        </w:tabs>
        <w:rPr>
          <w:sz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cs="StarSymbol"/>
        <w:sz w:val="18"/>
        <w:szCs w:val="18"/>
        <w:shd w:val="clear" w:color="auto" w:fill="FFFFFF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188E4136"/>
    <w:name w:val="WW8Num5"/>
    <w:lvl w:ilvl="0">
      <w:start w:val="1"/>
      <w:numFmt w:val="decimal"/>
      <w:lvlText w:val="%1)"/>
      <w:lvlJc w:val="left"/>
      <w:pPr>
        <w:tabs>
          <w:tab w:val="num" w:pos="992"/>
        </w:tabs>
        <w:ind w:left="566" w:hanging="283"/>
      </w:pPr>
      <w:rPr>
        <w:rFonts w:eastAsia="Lucida Sans Unicode" w:cs="Times New Roman"/>
        <w:b w:val="0"/>
        <w:bCs w:val="0"/>
        <w:i w:val="0"/>
        <w:iCs/>
        <w:color w:val="auto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9C749B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cs="Times New Roman"/>
        <w:bCs/>
        <w:i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</w:abstractNum>
  <w:abstractNum w:abstractNumId="6" w15:restartNumberingAfterBreak="0">
    <w:nsid w:val="00000007"/>
    <w:multiLevelType w:val="singleLevel"/>
    <w:tmpl w:val="00000007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Cs/>
        <w:iCs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-12"/>
        </w:tabs>
        <w:ind w:left="1068" w:hanging="360"/>
      </w:pPr>
      <w:rPr>
        <w:rFonts w:cs="Times New Roman"/>
        <w:b w:val="0"/>
        <w:bCs w:val="0"/>
        <w:szCs w:val="14"/>
      </w:rPr>
    </w:lvl>
  </w:abstractNum>
  <w:abstractNum w:abstractNumId="8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</w:abstractNum>
  <w:abstractNum w:abstractNumId="9" w15:restartNumberingAfterBreak="0">
    <w:nsid w:val="0000000A"/>
    <w:multiLevelType w:val="singleLevel"/>
    <w:tmpl w:val="55AE8BF8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735" w:hanging="720"/>
      </w:pPr>
      <w:rPr>
        <w:rFonts w:cs="Times New Roman" w:hint="default"/>
        <w:b/>
        <w:bCs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2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75B4E05"/>
    <w:multiLevelType w:val="hybridMultilevel"/>
    <w:tmpl w:val="105E66CE"/>
    <w:lvl w:ilvl="0" w:tplc="9E78014C">
      <w:start w:val="10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A213B0"/>
    <w:multiLevelType w:val="multilevel"/>
    <w:tmpl w:val="B8ECBE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9"/>
        <w:szCs w:val="19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6C068FB"/>
    <w:multiLevelType w:val="hybridMultilevel"/>
    <w:tmpl w:val="4D284B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D46C6"/>
    <w:multiLevelType w:val="hybridMultilevel"/>
    <w:tmpl w:val="31F26B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F792B"/>
    <w:multiLevelType w:val="hybridMultilevel"/>
    <w:tmpl w:val="7C86C45A"/>
    <w:lvl w:ilvl="0" w:tplc="61244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355377D0"/>
    <w:multiLevelType w:val="hybridMultilevel"/>
    <w:tmpl w:val="8E642FA6"/>
    <w:lvl w:ilvl="0" w:tplc="8098E126">
      <w:start w:val="1"/>
      <w:numFmt w:val="bullet"/>
      <w:lvlText w:val="-"/>
      <w:lvlJc w:val="left"/>
      <w:pPr>
        <w:ind w:left="13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F1C1168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FFC487D0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ADAAF7D4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0964A3B2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86056F4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579C7988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EBBAD104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413C2658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468D4F11"/>
    <w:multiLevelType w:val="hybridMultilevel"/>
    <w:tmpl w:val="EDDEE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22051"/>
    <w:multiLevelType w:val="hybridMultilevel"/>
    <w:tmpl w:val="1AC68792"/>
    <w:lvl w:ilvl="0" w:tplc="07C699BA">
      <w:start w:val="8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6230D"/>
    <w:multiLevelType w:val="hybridMultilevel"/>
    <w:tmpl w:val="DA8A9B60"/>
    <w:lvl w:ilvl="0" w:tplc="F04E6584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78406F"/>
    <w:multiLevelType w:val="hybridMultilevel"/>
    <w:tmpl w:val="3EAA54D2"/>
    <w:lvl w:ilvl="0" w:tplc="55FE4952">
      <w:start w:val="5"/>
      <w:numFmt w:val="decimal"/>
      <w:lvlText w:val="%1)"/>
      <w:lvlJc w:val="left"/>
      <w:pPr>
        <w:ind w:left="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2273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2742BC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746F8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F412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EC7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F244B0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5A424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D23C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BF665F"/>
    <w:multiLevelType w:val="multilevel"/>
    <w:tmpl w:val="188E4136"/>
    <w:lvl w:ilvl="0">
      <w:start w:val="1"/>
      <w:numFmt w:val="decimal"/>
      <w:lvlText w:val="%1)"/>
      <w:lvlJc w:val="left"/>
      <w:pPr>
        <w:tabs>
          <w:tab w:val="num" w:pos="992"/>
        </w:tabs>
        <w:ind w:left="566" w:hanging="283"/>
      </w:pPr>
      <w:rPr>
        <w:rFonts w:eastAsia="Lucida Sans Unicode" w:cs="Times New Roman"/>
        <w:b w:val="0"/>
        <w:bCs w:val="0"/>
        <w:i w:val="0"/>
        <w:iCs/>
        <w:color w:val="auto"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54D00413"/>
    <w:multiLevelType w:val="hybridMultilevel"/>
    <w:tmpl w:val="D8B4EA76"/>
    <w:lvl w:ilvl="0" w:tplc="6E24DB4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18"/>
        <w:szCs w:val="18"/>
      </w:rPr>
    </w:lvl>
    <w:lvl w:ilvl="1" w:tplc="61244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91F63"/>
    <w:multiLevelType w:val="hybridMultilevel"/>
    <w:tmpl w:val="C73E29EC"/>
    <w:lvl w:ilvl="0" w:tplc="612440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6C19E4"/>
    <w:multiLevelType w:val="hybridMultilevel"/>
    <w:tmpl w:val="00B6857C"/>
    <w:lvl w:ilvl="0" w:tplc="656EC778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1AB9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E03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D0E7C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3CE5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7D4CB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18061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1EA1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6AF48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E5765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 w:val="0"/>
        <w:bCs w:val="0"/>
        <w:szCs w:val="14"/>
      </w:rPr>
    </w:lvl>
  </w:abstractNum>
  <w:abstractNum w:abstractNumId="32" w15:restartNumberingAfterBreak="0">
    <w:nsid w:val="6DF47E39"/>
    <w:multiLevelType w:val="hybridMultilevel"/>
    <w:tmpl w:val="46F69FEE"/>
    <w:lvl w:ilvl="0" w:tplc="E5209140">
      <w:start w:val="1"/>
      <w:numFmt w:val="bullet"/>
      <w:lvlText w:val=""/>
      <w:lvlJc w:val="left"/>
      <w:pPr>
        <w:ind w:left="7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C0F16C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C14B6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727FBE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A24046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7A2E88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40A3B0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36FD2A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74C262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32FAB"/>
    <w:multiLevelType w:val="hybridMultilevel"/>
    <w:tmpl w:val="FA2AEA9A"/>
    <w:lvl w:ilvl="0" w:tplc="A7D2D8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916A6D"/>
    <w:multiLevelType w:val="hybridMultilevel"/>
    <w:tmpl w:val="5B8EEBA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166372">
    <w:abstractNumId w:val="0"/>
  </w:num>
  <w:num w:numId="2" w16cid:durableId="1776754309">
    <w:abstractNumId w:val="1"/>
  </w:num>
  <w:num w:numId="3" w16cid:durableId="83763688">
    <w:abstractNumId w:val="2"/>
  </w:num>
  <w:num w:numId="4" w16cid:durableId="1878272198">
    <w:abstractNumId w:val="3"/>
  </w:num>
  <w:num w:numId="5" w16cid:durableId="1917091273">
    <w:abstractNumId w:val="4"/>
  </w:num>
  <w:num w:numId="6" w16cid:durableId="1847355881">
    <w:abstractNumId w:val="5"/>
  </w:num>
  <w:num w:numId="7" w16cid:durableId="1683165091">
    <w:abstractNumId w:val="6"/>
  </w:num>
  <w:num w:numId="8" w16cid:durableId="451369200">
    <w:abstractNumId w:val="7"/>
  </w:num>
  <w:num w:numId="9" w16cid:durableId="1110394078">
    <w:abstractNumId w:val="8"/>
  </w:num>
  <w:num w:numId="10" w16cid:durableId="816262518">
    <w:abstractNumId w:val="9"/>
  </w:num>
  <w:num w:numId="11" w16cid:durableId="931662908">
    <w:abstractNumId w:val="10"/>
  </w:num>
  <w:num w:numId="12" w16cid:durableId="199515422">
    <w:abstractNumId w:val="23"/>
  </w:num>
  <w:num w:numId="13" w16cid:durableId="558975510">
    <w:abstractNumId w:val="14"/>
  </w:num>
  <w:num w:numId="14" w16cid:durableId="2006858217">
    <w:abstractNumId w:val="22"/>
  </w:num>
  <w:num w:numId="15" w16cid:durableId="1866597312">
    <w:abstractNumId w:val="15"/>
  </w:num>
  <w:num w:numId="16" w16cid:durableId="245653689">
    <w:abstractNumId w:val="17"/>
  </w:num>
  <w:num w:numId="17" w16cid:durableId="1610812490">
    <w:abstractNumId w:val="35"/>
  </w:num>
  <w:num w:numId="18" w16cid:durableId="9769497">
    <w:abstractNumId w:val="24"/>
  </w:num>
  <w:num w:numId="19" w16cid:durableId="1771050351">
    <w:abstractNumId w:val="34"/>
  </w:num>
  <w:num w:numId="20" w16cid:durableId="326175526">
    <w:abstractNumId w:val="21"/>
  </w:num>
  <w:num w:numId="21" w16cid:durableId="511264742">
    <w:abstractNumId w:val="32"/>
  </w:num>
  <w:num w:numId="22" w16cid:durableId="368066029">
    <w:abstractNumId w:val="29"/>
  </w:num>
  <w:num w:numId="23" w16cid:durableId="1647051146">
    <w:abstractNumId w:val="25"/>
  </w:num>
  <w:num w:numId="24" w16cid:durableId="1664042970">
    <w:abstractNumId w:val="31"/>
  </w:num>
  <w:num w:numId="25" w16cid:durableId="2009019091">
    <w:abstractNumId w:val="11"/>
  </w:num>
  <w:num w:numId="26" w16cid:durableId="558906308">
    <w:abstractNumId w:val="27"/>
  </w:num>
  <w:num w:numId="27" w16cid:durableId="2102067424">
    <w:abstractNumId w:val="19"/>
  </w:num>
  <w:num w:numId="28" w16cid:durableId="1040714113">
    <w:abstractNumId w:val="28"/>
  </w:num>
  <w:num w:numId="29" w16cid:durableId="596443787">
    <w:abstractNumId w:val="13"/>
  </w:num>
  <w:num w:numId="30" w16cid:durableId="472064059">
    <w:abstractNumId w:val="26"/>
  </w:num>
  <w:num w:numId="31" w16cid:durableId="2105567181">
    <w:abstractNumId w:val="30"/>
  </w:num>
  <w:num w:numId="32" w16cid:durableId="16390319">
    <w:abstractNumId w:val="20"/>
  </w:num>
  <w:num w:numId="33" w16cid:durableId="1210991496">
    <w:abstractNumId w:val="18"/>
  </w:num>
  <w:num w:numId="34" w16cid:durableId="1259020174">
    <w:abstractNumId w:val="16"/>
  </w:num>
  <w:num w:numId="35" w16cid:durableId="955604302">
    <w:abstractNumId w:val="12"/>
  </w:num>
  <w:num w:numId="36" w16cid:durableId="178488351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F94"/>
    <w:rsid w:val="000225ED"/>
    <w:rsid w:val="0004154B"/>
    <w:rsid w:val="00042929"/>
    <w:rsid w:val="00042FBB"/>
    <w:rsid w:val="00046950"/>
    <w:rsid w:val="00047A4F"/>
    <w:rsid w:val="00054CB9"/>
    <w:rsid w:val="00057391"/>
    <w:rsid w:val="000706AC"/>
    <w:rsid w:val="00072142"/>
    <w:rsid w:val="000725DB"/>
    <w:rsid w:val="000847C8"/>
    <w:rsid w:val="00086BAF"/>
    <w:rsid w:val="000A4F5B"/>
    <w:rsid w:val="000C6A44"/>
    <w:rsid w:val="00121FE4"/>
    <w:rsid w:val="001233BA"/>
    <w:rsid w:val="00143337"/>
    <w:rsid w:val="00144F7F"/>
    <w:rsid w:val="00154F84"/>
    <w:rsid w:val="00197646"/>
    <w:rsid w:val="001A29BC"/>
    <w:rsid w:val="001A6046"/>
    <w:rsid w:val="001B2935"/>
    <w:rsid w:val="001D558B"/>
    <w:rsid w:val="001E55A1"/>
    <w:rsid w:val="002027DE"/>
    <w:rsid w:val="0021161D"/>
    <w:rsid w:val="00223C0D"/>
    <w:rsid w:val="00235464"/>
    <w:rsid w:val="00237FEE"/>
    <w:rsid w:val="002458BE"/>
    <w:rsid w:val="00265435"/>
    <w:rsid w:val="002A4335"/>
    <w:rsid w:val="002A5380"/>
    <w:rsid w:val="002C5466"/>
    <w:rsid w:val="002D33BC"/>
    <w:rsid w:val="002E4FF6"/>
    <w:rsid w:val="002F3199"/>
    <w:rsid w:val="002F41AE"/>
    <w:rsid w:val="00306A0E"/>
    <w:rsid w:val="003200BE"/>
    <w:rsid w:val="00326A67"/>
    <w:rsid w:val="00337F05"/>
    <w:rsid w:val="00343CC7"/>
    <w:rsid w:val="0036080F"/>
    <w:rsid w:val="00361F2C"/>
    <w:rsid w:val="00365D86"/>
    <w:rsid w:val="003758B2"/>
    <w:rsid w:val="003771FE"/>
    <w:rsid w:val="00397944"/>
    <w:rsid w:val="003B5A30"/>
    <w:rsid w:val="003C1D7F"/>
    <w:rsid w:val="003E09BD"/>
    <w:rsid w:val="003E2BAD"/>
    <w:rsid w:val="00404A80"/>
    <w:rsid w:val="00411E10"/>
    <w:rsid w:val="00473CC7"/>
    <w:rsid w:val="00480D21"/>
    <w:rsid w:val="0048449E"/>
    <w:rsid w:val="0049055F"/>
    <w:rsid w:val="004919B7"/>
    <w:rsid w:val="00495039"/>
    <w:rsid w:val="004C22E3"/>
    <w:rsid w:val="004E4B59"/>
    <w:rsid w:val="004F56E5"/>
    <w:rsid w:val="004F57E4"/>
    <w:rsid w:val="005037FF"/>
    <w:rsid w:val="00503FEC"/>
    <w:rsid w:val="00505BA7"/>
    <w:rsid w:val="00514044"/>
    <w:rsid w:val="00515FCE"/>
    <w:rsid w:val="00533DDA"/>
    <w:rsid w:val="00534465"/>
    <w:rsid w:val="0055233B"/>
    <w:rsid w:val="005673BC"/>
    <w:rsid w:val="0057253F"/>
    <w:rsid w:val="00580251"/>
    <w:rsid w:val="00580CFA"/>
    <w:rsid w:val="005847F3"/>
    <w:rsid w:val="00596666"/>
    <w:rsid w:val="005A7432"/>
    <w:rsid w:val="005B266B"/>
    <w:rsid w:val="005D32E8"/>
    <w:rsid w:val="005D7E05"/>
    <w:rsid w:val="005F0AB7"/>
    <w:rsid w:val="005F1F68"/>
    <w:rsid w:val="006033F6"/>
    <w:rsid w:val="0060361F"/>
    <w:rsid w:val="006073C5"/>
    <w:rsid w:val="00615AB4"/>
    <w:rsid w:val="00632B10"/>
    <w:rsid w:val="00635475"/>
    <w:rsid w:val="006462E5"/>
    <w:rsid w:val="006923FF"/>
    <w:rsid w:val="00695F6C"/>
    <w:rsid w:val="006A2D09"/>
    <w:rsid w:val="006C37A0"/>
    <w:rsid w:val="006C7B96"/>
    <w:rsid w:val="006E1F8F"/>
    <w:rsid w:val="007035E0"/>
    <w:rsid w:val="00703B15"/>
    <w:rsid w:val="0071229D"/>
    <w:rsid w:val="007313D1"/>
    <w:rsid w:val="00753349"/>
    <w:rsid w:val="007647D7"/>
    <w:rsid w:val="0076598B"/>
    <w:rsid w:val="007675B7"/>
    <w:rsid w:val="007731CB"/>
    <w:rsid w:val="00773204"/>
    <w:rsid w:val="0079194F"/>
    <w:rsid w:val="00796C93"/>
    <w:rsid w:val="007B3809"/>
    <w:rsid w:val="007D08F4"/>
    <w:rsid w:val="007E3DB9"/>
    <w:rsid w:val="007F59BA"/>
    <w:rsid w:val="007F78A3"/>
    <w:rsid w:val="008028FA"/>
    <w:rsid w:val="008118DC"/>
    <w:rsid w:val="0081233E"/>
    <w:rsid w:val="00852867"/>
    <w:rsid w:val="0085692B"/>
    <w:rsid w:val="0086796D"/>
    <w:rsid w:val="008748A6"/>
    <w:rsid w:val="008E692C"/>
    <w:rsid w:val="00915B7B"/>
    <w:rsid w:val="00915FB8"/>
    <w:rsid w:val="00917CF6"/>
    <w:rsid w:val="0092395E"/>
    <w:rsid w:val="009245C8"/>
    <w:rsid w:val="00925010"/>
    <w:rsid w:val="00926307"/>
    <w:rsid w:val="009273F3"/>
    <w:rsid w:val="00940C53"/>
    <w:rsid w:val="00942AD7"/>
    <w:rsid w:val="00952D17"/>
    <w:rsid w:val="00957C45"/>
    <w:rsid w:val="00975C7E"/>
    <w:rsid w:val="0097683D"/>
    <w:rsid w:val="00982D08"/>
    <w:rsid w:val="00987C90"/>
    <w:rsid w:val="00990B85"/>
    <w:rsid w:val="009965C9"/>
    <w:rsid w:val="009A2BC2"/>
    <w:rsid w:val="009A7C08"/>
    <w:rsid w:val="009B5C16"/>
    <w:rsid w:val="009B70D3"/>
    <w:rsid w:val="009C4A7D"/>
    <w:rsid w:val="009F011F"/>
    <w:rsid w:val="009F1D76"/>
    <w:rsid w:val="00A044D1"/>
    <w:rsid w:val="00A24E6E"/>
    <w:rsid w:val="00A31DB1"/>
    <w:rsid w:val="00A447A1"/>
    <w:rsid w:val="00A527BA"/>
    <w:rsid w:val="00A62C26"/>
    <w:rsid w:val="00A672A6"/>
    <w:rsid w:val="00A6742A"/>
    <w:rsid w:val="00A72BF9"/>
    <w:rsid w:val="00A7743E"/>
    <w:rsid w:val="00A85EB8"/>
    <w:rsid w:val="00AC098E"/>
    <w:rsid w:val="00AC73E9"/>
    <w:rsid w:val="00AE0734"/>
    <w:rsid w:val="00AE49AE"/>
    <w:rsid w:val="00AF1F78"/>
    <w:rsid w:val="00B16D6C"/>
    <w:rsid w:val="00B324E5"/>
    <w:rsid w:val="00B51703"/>
    <w:rsid w:val="00B53F94"/>
    <w:rsid w:val="00B60012"/>
    <w:rsid w:val="00B75816"/>
    <w:rsid w:val="00B86187"/>
    <w:rsid w:val="00B9349A"/>
    <w:rsid w:val="00BA7A2A"/>
    <w:rsid w:val="00BB6FC5"/>
    <w:rsid w:val="00BC674B"/>
    <w:rsid w:val="00BC6E25"/>
    <w:rsid w:val="00BC7230"/>
    <w:rsid w:val="00BD6171"/>
    <w:rsid w:val="00BE134C"/>
    <w:rsid w:val="00BF1341"/>
    <w:rsid w:val="00BF41ED"/>
    <w:rsid w:val="00C02B70"/>
    <w:rsid w:val="00C14047"/>
    <w:rsid w:val="00C36B15"/>
    <w:rsid w:val="00C44161"/>
    <w:rsid w:val="00C52FC1"/>
    <w:rsid w:val="00C71553"/>
    <w:rsid w:val="00C7246F"/>
    <w:rsid w:val="00C7681F"/>
    <w:rsid w:val="00C76C89"/>
    <w:rsid w:val="00C83C7B"/>
    <w:rsid w:val="00CA0C20"/>
    <w:rsid w:val="00CA2EC5"/>
    <w:rsid w:val="00CB71F5"/>
    <w:rsid w:val="00CD0897"/>
    <w:rsid w:val="00CE5CDF"/>
    <w:rsid w:val="00CF6A20"/>
    <w:rsid w:val="00D04774"/>
    <w:rsid w:val="00D0529A"/>
    <w:rsid w:val="00D071F2"/>
    <w:rsid w:val="00D23635"/>
    <w:rsid w:val="00D3027A"/>
    <w:rsid w:val="00D308FE"/>
    <w:rsid w:val="00D41514"/>
    <w:rsid w:val="00D578AA"/>
    <w:rsid w:val="00D62C50"/>
    <w:rsid w:val="00D66958"/>
    <w:rsid w:val="00D80AC5"/>
    <w:rsid w:val="00D969E8"/>
    <w:rsid w:val="00DB131C"/>
    <w:rsid w:val="00DC1BFF"/>
    <w:rsid w:val="00DE04C7"/>
    <w:rsid w:val="00E35ECE"/>
    <w:rsid w:val="00E40C72"/>
    <w:rsid w:val="00E42A5C"/>
    <w:rsid w:val="00E66AE0"/>
    <w:rsid w:val="00E73959"/>
    <w:rsid w:val="00E9390E"/>
    <w:rsid w:val="00EB0208"/>
    <w:rsid w:val="00EB3194"/>
    <w:rsid w:val="00EB64F6"/>
    <w:rsid w:val="00EF17F0"/>
    <w:rsid w:val="00EF3918"/>
    <w:rsid w:val="00F10805"/>
    <w:rsid w:val="00F1267E"/>
    <w:rsid w:val="00F16C5F"/>
    <w:rsid w:val="00F21423"/>
    <w:rsid w:val="00F25C29"/>
    <w:rsid w:val="00F32992"/>
    <w:rsid w:val="00F472EA"/>
    <w:rsid w:val="00F54BE5"/>
    <w:rsid w:val="00F57F86"/>
    <w:rsid w:val="00F60E7D"/>
    <w:rsid w:val="00F672C2"/>
    <w:rsid w:val="00F70B7C"/>
    <w:rsid w:val="00F7228A"/>
    <w:rsid w:val="00F740D2"/>
    <w:rsid w:val="00F972AA"/>
    <w:rsid w:val="00FC12FD"/>
    <w:rsid w:val="00FC7B15"/>
    <w:rsid w:val="00FD1A47"/>
    <w:rsid w:val="00FD56E4"/>
    <w:rsid w:val="00FD6DA0"/>
    <w:rsid w:val="00FE20DA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74178"/>
  <w15:chartTrackingRefBased/>
  <w15:docId w15:val="{8B6861BA-490E-4B1F-A848-808E27DE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39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00BE"/>
    <w:pPr>
      <w:keepNext/>
      <w:widowControl w:val="0"/>
      <w:numPr>
        <w:ilvl w:val="2"/>
        <w:numId w:val="1"/>
      </w:numPr>
      <w:suppressAutoHyphens/>
      <w:spacing w:after="0" w:line="360" w:lineRule="auto"/>
      <w:jc w:val="center"/>
      <w:outlineLvl w:val="2"/>
    </w:pPr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paragraph" w:styleId="Nagwek4">
    <w:name w:val="heading 4"/>
    <w:basedOn w:val="Normalny"/>
    <w:next w:val="Normalny"/>
    <w:link w:val="Nagwek4Znak"/>
    <w:qFormat/>
    <w:rsid w:val="003200BE"/>
    <w:pPr>
      <w:keepNext/>
      <w:widowControl w:val="0"/>
      <w:numPr>
        <w:ilvl w:val="3"/>
        <w:numId w:val="1"/>
      </w:numPr>
      <w:suppressAutoHyphens/>
      <w:spacing w:after="0" w:line="360" w:lineRule="auto"/>
      <w:jc w:val="both"/>
      <w:outlineLvl w:val="3"/>
    </w:pPr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53F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3200BE"/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character" w:customStyle="1" w:styleId="Nagwek4Znak">
    <w:name w:val="Nagłówek 4 Znak"/>
    <w:basedOn w:val="Domylnaczcionkaakapitu"/>
    <w:link w:val="Nagwek4"/>
    <w:rsid w:val="003200BE"/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numbering" w:customStyle="1" w:styleId="Bezlisty1">
    <w:name w:val="Bez listy1"/>
    <w:next w:val="Bezlisty"/>
    <w:uiPriority w:val="99"/>
    <w:semiHidden/>
    <w:unhideWhenUsed/>
    <w:rsid w:val="003200BE"/>
  </w:style>
  <w:style w:type="character" w:customStyle="1" w:styleId="WW8Num1z0">
    <w:name w:val="WW8Num1z0"/>
    <w:rsid w:val="003200BE"/>
  </w:style>
  <w:style w:type="character" w:customStyle="1" w:styleId="WW8Num1z1">
    <w:name w:val="WW8Num1z1"/>
    <w:rsid w:val="003200BE"/>
  </w:style>
  <w:style w:type="character" w:customStyle="1" w:styleId="WW8Num1z2">
    <w:name w:val="WW8Num1z2"/>
    <w:rsid w:val="003200BE"/>
  </w:style>
  <w:style w:type="character" w:customStyle="1" w:styleId="WW8Num1z3">
    <w:name w:val="WW8Num1z3"/>
    <w:rsid w:val="003200BE"/>
  </w:style>
  <w:style w:type="character" w:customStyle="1" w:styleId="WW8Num1z4">
    <w:name w:val="WW8Num1z4"/>
    <w:rsid w:val="003200BE"/>
  </w:style>
  <w:style w:type="character" w:customStyle="1" w:styleId="WW8Num1z5">
    <w:name w:val="WW8Num1z5"/>
    <w:rsid w:val="003200BE"/>
  </w:style>
  <w:style w:type="character" w:customStyle="1" w:styleId="WW8Num1z6">
    <w:name w:val="WW8Num1z6"/>
    <w:rsid w:val="003200BE"/>
  </w:style>
  <w:style w:type="character" w:customStyle="1" w:styleId="WW8Num1z7">
    <w:name w:val="WW8Num1z7"/>
    <w:rsid w:val="003200BE"/>
  </w:style>
  <w:style w:type="character" w:customStyle="1" w:styleId="WW8Num1z8">
    <w:name w:val="WW8Num1z8"/>
    <w:rsid w:val="003200BE"/>
  </w:style>
  <w:style w:type="character" w:customStyle="1" w:styleId="WW8Num2z0">
    <w:name w:val="WW8Num2z0"/>
    <w:rsid w:val="003200BE"/>
    <w:rPr>
      <w:rFonts w:ascii="Tahoma" w:hAnsi="Tahoma" w:cs="StarSymbol"/>
      <w:sz w:val="18"/>
      <w:szCs w:val="18"/>
      <w:shd w:val="clear" w:color="auto" w:fill="FFFFFF"/>
    </w:rPr>
  </w:style>
  <w:style w:type="character" w:customStyle="1" w:styleId="WW8Num3z0">
    <w:name w:val="WW8Num3z0"/>
    <w:rsid w:val="003200B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200BE"/>
    <w:rPr>
      <w:rFonts w:ascii="Wingdings" w:hAnsi="Wingdings" w:cs="StarSymbol"/>
      <w:sz w:val="18"/>
      <w:szCs w:val="18"/>
    </w:rPr>
  </w:style>
  <w:style w:type="character" w:customStyle="1" w:styleId="WW8Num4z1">
    <w:name w:val="WW8Num4z1"/>
    <w:rsid w:val="003200BE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3200BE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3200BE"/>
    <w:rPr>
      <w:rFonts w:eastAsia="Lucida Sans Unicode" w:cs="Times New Roman"/>
      <w:b w:val="0"/>
      <w:bCs w:val="0"/>
      <w:i w:val="0"/>
      <w:iCs/>
      <w:sz w:val="18"/>
      <w:szCs w:val="22"/>
    </w:rPr>
  </w:style>
  <w:style w:type="character" w:customStyle="1" w:styleId="WW8Num5z1">
    <w:name w:val="WW8Num5z1"/>
    <w:rsid w:val="003200BE"/>
  </w:style>
  <w:style w:type="character" w:customStyle="1" w:styleId="WW8Num5z2">
    <w:name w:val="WW8Num5z2"/>
    <w:rsid w:val="003200BE"/>
  </w:style>
  <w:style w:type="character" w:customStyle="1" w:styleId="WW8Num5z3">
    <w:name w:val="WW8Num5z3"/>
    <w:rsid w:val="003200BE"/>
  </w:style>
  <w:style w:type="character" w:customStyle="1" w:styleId="WW8Num5z4">
    <w:name w:val="WW8Num5z4"/>
    <w:rsid w:val="003200BE"/>
  </w:style>
  <w:style w:type="character" w:customStyle="1" w:styleId="WW8Num5z5">
    <w:name w:val="WW8Num5z5"/>
    <w:rsid w:val="003200BE"/>
  </w:style>
  <w:style w:type="character" w:customStyle="1" w:styleId="WW8Num5z6">
    <w:name w:val="WW8Num5z6"/>
    <w:rsid w:val="003200BE"/>
  </w:style>
  <w:style w:type="character" w:customStyle="1" w:styleId="WW8Num5z7">
    <w:name w:val="WW8Num5z7"/>
    <w:rsid w:val="003200BE"/>
  </w:style>
  <w:style w:type="character" w:customStyle="1" w:styleId="WW8Num5z8">
    <w:name w:val="WW8Num5z8"/>
    <w:rsid w:val="003200BE"/>
  </w:style>
  <w:style w:type="character" w:customStyle="1" w:styleId="WW8Num6z0">
    <w:name w:val="WW8Num6z0"/>
    <w:rsid w:val="003200BE"/>
    <w:rPr>
      <w:rFonts w:ascii="Tahoma" w:hAnsi="Tahoma" w:cs="StarSymbol"/>
      <w:sz w:val="18"/>
      <w:szCs w:val="18"/>
    </w:rPr>
  </w:style>
  <w:style w:type="character" w:customStyle="1" w:styleId="WW8Num7z0">
    <w:name w:val="WW8Num7z0"/>
    <w:rsid w:val="003200BE"/>
  </w:style>
  <w:style w:type="character" w:customStyle="1" w:styleId="WW8Num7z1">
    <w:name w:val="WW8Num7z1"/>
    <w:rsid w:val="003200BE"/>
    <w:rPr>
      <w:rFonts w:cs="Times New Roman"/>
      <w:bCs/>
      <w:iCs/>
      <w:sz w:val="22"/>
      <w:szCs w:val="22"/>
    </w:rPr>
  </w:style>
  <w:style w:type="character" w:customStyle="1" w:styleId="WW8Num7z2">
    <w:name w:val="WW8Num7z2"/>
    <w:rsid w:val="003200BE"/>
  </w:style>
  <w:style w:type="character" w:customStyle="1" w:styleId="WW8Num7z3">
    <w:name w:val="WW8Num7z3"/>
    <w:rsid w:val="003200BE"/>
  </w:style>
  <w:style w:type="character" w:customStyle="1" w:styleId="WW8Num7z4">
    <w:name w:val="WW8Num7z4"/>
    <w:rsid w:val="003200BE"/>
  </w:style>
  <w:style w:type="character" w:customStyle="1" w:styleId="WW8Num7z5">
    <w:name w:val="WW8Num7z5"/>
    <w:rsid w:val="003200BE"/>
  </w:style>
  <w:style w:type="character" w:customStyle="1" w:styleId="WW8Num7z6">
    <w:name w:val="WW8Num7z6"/>
    <w:rsid w:val="003200BE"/>
  </w:style>
  <w:style w:type="character" w:customStyle="1" w:styleId="WW8Num7z7">
    <w:name w:val="WW8Num7z7"/>
    <w:rsid w:val="003200BE"/>
  </w:style>
  <w:style w:type="character" w:customStyle="1" w:styleId="WW8Num7z8">
    <w:name w:val="WW8Num7z8"/>
    <w:rsid w:val="003200BE"/>
  </w:style>
  <w:style w:type="character" w:customStyle="1" w:styleId="WW8Num8z0">
    <w:name w:val="WW8Num8z0"/>
    <w:rsid w:val="003200BE"/>
  </w:style>
  <w:style w:type="character" w:customStyle="1" w:styleId="WW8Num8z1">
    <w:name w:val="WW8Num8z1"/>
    <w:rsid w:val="003200BE"/>
  </w:style>
  <w:style w:type="character" w:customStyle="1" w:styleId="WW8Num8z2">
    <w:name w:val="WW8Num8z2"/>
    <w:rsid w:val="003200BE"/>
  </w:style>
  <w:style w:type="character" w:customStyle="1" w:styleId="WW8Num8z3">
    <w:name w:val="WW8Num8z3"/>
    <w:rsid w:val="003200BE"/>
  </w:style>
  <w:style w:type="character" w:customStyle="1" w:styleId="WW8Num8z4">
    <w:name w:val="WW8Num8z4"/>
    <w:rsid w:val="003200BE"/>
  </w:style>
  <w:style w:type="character" w:customStyle="1" w:styleId="WW8Num8z5">
    <w:name w:val="WW8Num8z5"/>
    <w:rsid w:val="003200BE"/>
  </w:style>
  <w:style w:type="character" w:customStyle="1" w:styleId="WW8Num8z6">
    <w:name w:val="WW8Num8z6"/>
    <w:rsid w:val="003200BE"/>
  </w:style>
  <w:style w:type="character" w:customStyle="1" w:styleId="WW8Num8z7">
    <w:name w:val="WW8Num8z7"/>
    <w:rsid w:val="003200BE"/>
  </w:style>
  <w:style w:type="character" w:customStyle="1" w:styleId="WW8Num8z8">
    <w:name w:val="WW8Num8z8"/>
    <w:rsid w:val="003200BE"/>
  </w:style>
  <w:style w:type="character" w:customStyle="1" w:styleId="WW8Num9z0">
    <w:name w:val="WW8Num9z0"/>
    <w:rsid w:val="003200BE"/>
    <w:rPr>
      <w:rFonts w:ascii="Symbol" w:hAnsi="Symbol" w:cs="Symbol" w:hint="default"/>
    </w:rPr>
  </w:style>
  <w:style w:type="character" w:customStyle="1" w:styleId="WW8Num9z1">
    <w:name w:val="WW8Num9z1"/>
    <w:rsid w:val="003200BE"/>
    <w:rPr>
      <w:rFonts w:ascii="Courier New" w:hAnsi="Courier New" w:cs="Courier New" w:hint="default"/>
    </w:rPr>
  </w:style>
  <w:style w:type="character" w:customStyle="1" w:styleId="WW8Num9z2">
    <w:name w:val="WW8Num9z2"/>
    <w:rsid w:val="003200BE"/>
    <w:rPr>
      <w:rFonts w:ascii="Wingdings" w:hAnsi="Wingdings" w:cs="Wingdings" w:hint="default"/>
    </w:rPr>
  </w:style>
  <w:style w:type="character" w:customStyle="1" w:styleId="WW8Num10z0">
    <w:name w:val="WW8Num10z0"/>
    <w:rsid w:val="003200BE"/>
  </w:style>
  <w:style w:type="character" w:customStyle="1" w:styleId="WW8Num10z1">
    <w:name w:val="WW8Num10z1"/>
    <w:rsid w:val="003200BE"/>
  </w:style>
  <w:style w:type="character" w:customStyle="1" w:styleId="WW8Num10z2">
    <w:name w:val="WW8Num10z2"/>
    <w:rsid w:val="003200BE"/>
  </w:style>
  <w:style w:type="character" w:customStyle="1" w:styleId="WW8Num10z3">
    <w:name w:val="WW8Num10z3"/>
    <w:rsid w:val="003200BE"/>
  </w:style>
  <w:style w:type="character" w:customStyle="1" w:styleId="WW8Num10z4">
    <w:name w:val="WW8Num10z4"/>
    <w:rsid w:val="003200BE"/>
  </w:style>
  <w:style w:type="character" w:customStyle="1" w:styleId="WW8Num10z5">
    <w:name w:val="WW8Num10z5"/>
    <w:rsid w:val="003200BE"/>
  </w:style>
  <w:style w:type="character" w:customStyle="1" w:styleId="WW8Num10z6">
    <w:name w:val="WW8Num10z6"/>
    <w:rsid w:val="003200BE"/>
  </w:style>
  <w:style w:type="character" w:customStyle="1" w:styleId="WW8Num10z7">
    <w:name w:val="WW8Num10z7"/>
    <w:rsid w:val="003200BE"/>
  </w:style>
  <w:style w:type="character" w:customStyle="1" w:styleId="WW8Num10z8">
    <w:name w:val="WW8Num10z8"/>
    <w:rsid w:val="003200BE"/>
  </w:style>
  <w:style w:type="character" w:customStyle="1" w:styleId="WW8Num11z0">
    <w:name w:val="WW8Num11z0"/>
    <w:rsid w:val="003200BE"/>
    <w:rPr>
      <w:rFonts w:hint="default"/>
    </w:rPr>
  </w:style>
  <w:style w:type="character" w:customStyle="1" w:styleId="WW8Num11z1">
    <w:name w:val="WW8Num11z1"/>
    <w:rsid w:val="003200BE"/>
  </w:style>
  <w:style w:type="character" w:customStyle="1" w:styleId="WW8Num11z2">
    <w:name w:val="WW8Num11z2"/>
    <w:rsid w:val="003200BE"/>
  </w:style>
  <w:style w:type="character" w:customStyle="1" w:styleId="WW8Num11z3">
    <w:name w:val="WW8Num11z3"/>
    <w:rsid w:val="003200BE"/>
  </w:style>
  <w:style w:type="character" w:customStyle="1" w:styleId="WW8Num11z4">
    <w:name w:val="WW8Num11z4"/>
    <w:rsid w:val="003200BE"/>
  </w:style>
  <w:style w:type="character" w:customStyle="1" w:styleId="WW8Num11z5">
    <w:name w:val="WW8Num11z5"/>
    <w:rsid w:val="003200BE"/>
  </w:style>
  <w:style w:type="character" w:customStyle="1" w:styleId="WW8Num11z6">
    <w:name w:val="WW8Num11z6"/>
    <w:rsid w:val="003200BE"/>
  </w:style>
  <w:style w:type="character" w:customStyle="1" w:styleId="WW8Num11z7">
    <w:name w:val="WW8Num11z7"/>
    <w:rsid w:val="003200BE"/>
  </w:style>
  <w:style w:type="character" w:customStyle="1" w:styleId="WW8Num11z8">
    <w:name w:val="WW8Num11z8"/>
    <w:rsid w:val="003200BE"/>
  </w:style>
  <w:style w:type="character" w:customStyle="1" w:styleId="WW8Num12z0">
    <w:name w:val="WW8Num12z0"/>
    <w:rsid w:val="003200BE"/>
    <w:rPr>
      <w:b/>
      <w:i w:val="0"/>
      <w:sz w:val="24"/>
      <w:szCs w:val="24"/>
    </w:rPr>
  </w:style>
  <w:style w:type="character" w:customStyle="1" w:styleId="WW8Num13z0">
    <w:name w:val="WW8Num13z0"/>
    <w:rsid w:val="003200BE"/>
    <w:rPr>
      <w:rFonts w:ascii="Wingdings" w:hAnsi="Wingdings" w:cs="Wingdings" w:hint="default"/>
    </w:rPr>
  </w:style>
  <w:style w:type="character" w:customStyle="1" w:styleId="WW8Num13z1">
    <w:name w:val="WW8Num13z1"/>
    <w:rsid w:val="003200BE"/>
    <w:rPr>
      <w:rFonts w:ascii="Symbol" w:eastAsia="Times New Roman" w:hAnsi="Symbol" w:cs="Times New Roman" w:hint="default"/>
    </w:rPr>
  </w:style>
  <w:style w:type="character" w:customStyle="1" w:styleId="WW8Num13z2">
    <w:name w:val="WW8Num13z2"/>
    <w:rsid w:val="003200BE"/>
  </w:style>
  <w:style w:type="character" w:customStyle="1" w:styleId="WW8Num13z3">
    <w:name w:val="WW8Num13z3"/>
    <w:rsid w:val="003200BE"/>
  </w:style>
  <w:style w:type="character" w:customStyle="1" w:styleId="WW8Num13z4">
    <w:name w:val="WW8Num13z4"/>
    <w:rsid w:val="003200BE"/>
  </w:style>
  <w:style w:type="character" w:customStyle="1" w:styleId="WW8Num13z5">
    <w:name w:val="WW8Num13z5"/>
    <w:rsid w:val="003200BE"/>
  </w:style>
  <w:style w:type="character" w:customStyle="1" w:styleId="WW8Num13z6">
    <w:name w:val="WW8Num13z6"/>
    <w:rsid w:val="003200BE"/>
  </w:style>
  <w:style w:type="character" w:customStyle="1" w:styleId="WW8Num13z7">
    <w:name w:val="WW8Num13z7"/>
    <w:rsid w:val="003200BE"/>
  </w:style>
  <w:style w:type="character" w:customStyle="1" w:styleId="WW8Num13z8">
    <w:name w:val="WW8Num13z8"/>
    <w:rsid w:val="003200BE"/>
  </w:style>
  <w:style w:type="character" w:customStyle="1" w:styleId="WW8Num14z0">
    <w:name w:val="WW8Num14z0"/>
    <w:rsid w:val="003200BE"/>
    <w:rPr>
      <w:rFonts w:hint="default"/>
    </w:rPr>
  </w:style>
  <w:style w:type="character" w:customStyle="1" w:styleId="WW8Num14z1">
    <w:name w:val="WW8Num14z1"/>
    <w:rsid w:val="003200BE"/>
  </w:style>
  <w:style w:type="character" w:customStyle="1" w:styleId="WW8Num14z2">
    <w:name w:val="WW8Num14z2"/>
    <w:rsid w:val="003200BE"/>
  </w:style>
  <w:style w:type="character" w:customStyle="1" w:styleId="WW8Num14z3">
    <w:name w:val="WW8Num14z3"/>
    <w:rsid w:val="003200BE"/>
  </w:style>
  <w:style w:type="character" w:customStyle="1" w:styleId="WW8Num14z4">
    <w:name w:val="WW8Num14z4"/>
    <w:rsid w:val="003200BE"/>
  </w:style>
  <w:style w:type="character" w:customStyle="1" w:styleId="WW8Num14z5">
    <w:name w:val="WW8Num14z5"/>
    <w:rsid w:val="003200BE"/>
  </w:style>
  <w:style w:type="character" w:customStyle="1" w:styleId="WW8Num14z6">
    <w:name w:val="WW8Num14z6"/>
    <w:rsid w:val="003200BE"/>
  </w:style>
  <w:style w:type="character" w:customStyle="1" w:styleId="WW8Num14z7">
    <w:name w:val="WW8Num14z7"/>
    <w:rsid w:val="003200BE"/>
  </w:style>
  <w:style w:type="character" w:customStyle="1" w:styleId="WW8Num14z8">
    <w:name w:val="WW8Num14z8"/>
    <w:rsid w:val="003200BE"/>
  </w:style>
  <w:style w:type="character" w:customStyle="1" w:styleId="WW8Num15z0">
    <w:name w:val="WW8Num15z0"/>
    <w:rsid w:val="003200BE"/>
    <w:rPr>
      <w:rFonts w:hint="default"/>
    </w:rPr>
  </w:style>
  <w:style w:type="character" w:customStyle="1" w:styleId="WW8Num15z1">
    <w:name w:val="WW8Num15z1"/>
    <w:rsid w:val="003200BE"/>
  </w:style>
  <w:style w:type="character" w:customStyle="1" w:styleId="WW8Num15z2">
    <w:name w:val="WW8Num15z2"/>
    <w:rsid w:val="003200BE"/>
  </w:style>
  <w:style w:type="character" w:customStyle="1" w:styleId="WW8Num15z3">
    <w:name w:val="WW8Num15z3"/>
    <w:rsid w:val="003200BE"/>
  </w:style>
  <w:style w:type="character" w:customStyle="1" w:styleId="WW8Num15z4">
    <w:name w:val="WW8Num15z4"/>
    <w:rsid w:val="003200BE"/>
  </w:style>
  <w:style w:type="character" w:customStyle="1" w:styleId="WW8Num15z5">
    <w:name w:val="WW8Num15z5"/>
    <w:rsid w:val="003200BE"/>
  </w:style>
  <w:style w:type="character" w:customStyle="1" w:styleId="WW8Num15z6">
    <w:name w:val="WW8Num15z6"/>
    <w:rsid w:val="003200BE"/>
  </w:style>
  <w:style w:type="character" w:customStyle="1" w:styleId="WW8Num15z7">
    <w:name w:val="WW8Num15z7"/>
    <w:rsid w:val="003200BE"/>
  </w:style>
  <w:style w:type="character" w:customStyle="1" w:styleId="WW8Num15z8">
    <w:name w:val="WW8Num15z8"/>
    <w:rsid w:val="003200BE"/>
  </w:style>
  <w:style w:type="character" w:customStyle="1" w:styleId="WW8Num16z0">
    <w:name w:val="WW8Num16z0"/>
    <w:rsid w:val="003200BE"/>
    <w:rPr>
      <w:rFonts w:hint="default"/>
      <w:i/>
    </w:rPr>
  </w:style>
  <w:style w:type="character" w:customStyle="1" w:styleId="WW8Num16z1">
    <w:name w:val="WW8Num16z1"/>
    <w:rsid w:val="003200BE"/>
  </w:style>
  <w:style w:type="character" w:customStyle="1" w:styleId="WW8Num16z2">
    <w:name w:val="WW8Num16z2"/>
    <w:rsid w:val="003200BE"/>
  </w:style>
  <w:style w:type="character" w:customStyle="1" w:styleId="WW8Num16z3">
    <w:name w:val="WW8Num16z3"/>
    <w:rsid w:val="003200BE"/>
  </w:style>
  <w:style w:type="character" w:customStyle="1" w:styleId="WW8Num16z4">
    <w:name w:val="WW8Num16z4"/>
    <w:rsid w:val="003200BE"/>
  </w:style>
  <w:style w:type="character" w:customStyle="1" w:styleId="WW8Num16z5">
    <w:name w:val="WW8Num16z5"/>
    <w:rsid w:val="003200BE"/>
  </w:style>
  <w:style w:type="character" w:customStyle="1" w:styleId="WW8Num16z6">
    <w:name w:val="WW8Num16z6"/>
    <w:rsid w:val="003200BE"/>
  </w:style>
  <w:style w:type="character" w:customStyle="1" w:styleId="WW8Num16z7">
    <w:name w:val="WW8Num16z7"/>
    <w:rsid w:val="003200BE"/>
  </w:style>
  <w:style w:type="character" w:customStyle="1" w:styleId="WW8Num16z8">
    <w:name w:val="WW8Num16z8"/>
    <w:rsid w:val="003200BE"/>
  </w:style>
  <w:style w:type="character" w:customStyle="1" w:styleId="WW8Num17z0">
    <w:name w:val="WW8Num17z0"/>
    <w:rsid w:val="003200BE"/>
    <w:rPr>
      <w:rFonts w:hint="default"/>
    </w:rPr>
  </w:style>
  <w:style w:type="character" w:customStyle="1" w:styleId="WW8Num17z1">
    <w:name w:val="WW8Num17z1"/>
    <w:rsid w:val="003200BE"/>
  </w:style>
  <w:style w:type="character" w:customStyle="1" w:styleId="WW8Num17z2">
    <w:name w:val="WW8Num17z2"/>
    <w:rsid w:val="003200BE"/>
  </w:style>
  <w:style w:type="character" w:customStyle="1" w:styleId="WW8Num17z3">
    <w:name w:val="WW8Num17z3"/>
    <w:rsid w:val="003200BE"/>
  </w:style>
  <w:style w:type="character" w:customStyle="1" w:styleId="WW8Num17z4">
    <w:name w:val="WW8Num17z4"/>
    <w:rsid w:val="003200BE"/>
  </w:style>
  <w:style w:type="character" w:customStyle="1" w:styleId="WW8Num17z5">
    <w:name w:val="WW8Num17z5"/>
    <w:rsid w:val="003200BE"/>
  </w:style>
  <w:style w:type="character" w:customStyle="1" w:styleId="WW8Num17z6">
    <w:name w:val="WW8Num17z6"/>
    <w:rsid w:val="003200BE"/>
  </w:style>
  <w:style w:type="character" w:customStyle="1" w:styleId="WW8Num17z7">
    <w:name w:val="WW8Num17z7"/>
    <w:rsid w:val="003200BE"/>
  </w:style>
  <w:style w:type="character" w:customStyle="1" w:styleId="WW8Num17z8">
    <w:name w:val="WW8Num17z8"/>
    <w:rsid w:val="003200BE"/>
  </w:style>
  <w:style w:type="character" w:customStyle="1" w:styleId="WW8Num18z0">
    <w:name w:val="WW8Num18z0"/>
    <w:rsid w:val="003200BE"/>
  </w:style>
  <w:style w:type="character" w:customStyle="1" w:styleId="WW8Num18z1">
    <w:name w:val="WW8Num18z1"/>
    <w:rsid w:val="003200BE"/>
  </w:style>
  <w:style w:type="character" w:customStyle="1" w:styleId="WW8Num18z2">
    <w:name w:val="WW8Num18z2"/>
    <w:rsid w:val="003200BE"/>
  </w:style>
  <w:style w:type="character" w:customStyle="1" w:styleId="WW8Num18z3">
    <w:name w:val="WW8Num18z3"/>
    <w:rsid w:val="003200BE"/>
  </w:style>
  <w:style w:type="character" w:customStyle="1" w:styleId="WW8Num18z4">
    <w:name w:val="WW8Num18z4"/>
    <w:rsid w:val="003200BE"/>
  </w:style>
  <w:style w:type="character" w:customStyle="1" w:styleId="WW8Num18z5">
    <w:name w:val="WW8Num18z5"/>
    <w:rsid w:val="003200BE"/>
  </w:style>
  <w:style w:type="character" w:customStyle="1" w:styleId="WW8Num18z6">
    <w:name w:val="WW8Num18z6"/>
    <w:rsid w:val="003200BE"/>
  </w:style>
  <w:style w:type="character" w:customStyle="1" w:styleId="WW8Num18z7">
    <w:name w:val="WW8Num18z7"/>
    <w:rsid w:val="003200BE"/>
  </w:style>
  <w:style w:type="character" w:customStyle="1" w:styleId="WW8Num18z8">
    <w:name w:val="WW8Num18z8"/>
    <w:rsid w:val="003200BE"/>
  </w:style>
  <w:style w:type="character" w:customStyle="1" w:styleId="WW8Num19z0">
    <w:name w:val="WW8Num19z0"/>
    <w:rsid w:val="003200BE"/>
    <w:rPr>
      <w:rFonts w:hint="default"/>
    </w:rPr>
  </w:style>
  <w:style w:type="character" w:customStyle="1" w:styleId="WW8Num19z1">
    <w:name w:val="WW8Num19z1"/>
    <w:rsid w:val="003200BE"/>
  </w:style>
  <w:style w:type="character" w:customStyle="1" w:styleId="WW8Num19z2">
    <w:name w:val="WW8Num19z2"/>
    <w:rsid w:val="003200BE"/>
  </w:style>
  <w:style w:type="character" w:customStyle="1" w:styleId="WW8Num19z3">
    <w:name w:val="WW8Num19z3"/>
    <w:rsid w:val="003200BE"/>
  </w:style>
  <w:style w:type="character" w:customStyle="1" w:styleId="WW8Num19z4">
    <w:name w:val="WW8Num19z4"/>
    <w:rsid w:val="003200BE"/>
  </w:style>
  <w:style w:type="character" w:customStyle="1" w:styleId="WW8Num19z5">
    <w:name w:val="WW8Num19z5"/>
    <w:rsid w:val="003200BE"/>
  </w:style>
  <w:style w:type="character" w:customStyle="1" w:styleId="WW8Num19z6">
    <w:name w:val="WW8Num19z6"/>
    <w:rsid w:val="003200BE"/>
  </w:style>
  <w:style w:type="character" w:customStyle="1" w:styleId="WW8Num19z7">
    <w:name w:val="WW8Num19z7"/>
    <w:rsid w:val="003200BE"/>
  </w:style>
  <w:style w:type="character" w:customStyle="1" w:styleId="WW8Num19z8">
    <w:name w:val="WW8Num19z8"/>
    <w:rsid w:val="003200BE"/>
  </w:style>
  <w:style w:type="character" w:customStyle="1" w:styleId="WW8Num20z0">
    <w:name w:val="WW8Num20z0"/>
    <w:rsid w:val="003200BE"/>
    <w:rPr>
      <w:rFonts w:ascii="Wingdings" w:hAnsi="Wingdings" w:cs="Wingdings" w:hint="default"/>
    </w:rPr>
  </w:style>
  <w:style w:type="character" w:customStyle="1" w:styleId="WW8Num20z1">
    <w:name w:val="WW8Num20z1"/>
    <w:rsid w:val="003200BE"/>
    <w:rPr>
      <w:rFonts w:ascii="Courier New" w:hAnsi="Courier New" w:cs="Courier New" w:hint="default"/>
    </w:rPr>
  </w:style>
  <w:style w:type="character" w:customStyle="1" w:styleId="WW8Num20z3">
    <w:name w:val="WW8Num20z3"/>
    <w:rsid w:val="003200BE"/>
    <w:rPr>
      <w:rFonts w:ascii="Symbol" w:hAnsi="Symbol" w:cs="Symbol" w:hint="default"/>
    </w:rPr>
  </w:style>
  <w:style w:type="character" w:customStyle="1" w:styleId="WW8Num21z0">
    <w:name w:val="WW8Num21z0"/>
    <w:rsid w:val="003200BE"/>
    <w:rPr>
      <w:rFonts w:cs="Times New Roman" w:hint="default"/>
      <w:bCs/>
      <w:iCs/>
      <w:sz w:val="22"/>
      <w:szCs w:val="22"/>
    </w:rPr>
  </w:style>
  <w:style w:type="character" w:customStyle="1" w:styleId="WW8Num21z1">
    <w:name w:val="WW8Num21z1"/>
    <w:rsid w:val="003200BE"/>
  </w:style>
  <w:style w:type="character" w:customStyle="1" w:styleId="WW8Num21z2">
    <w:name w:val="WW8Num21z2"/>
    <w:rsid w:val="003200BE"/>
  </w:style>
  <w:style w:type="character" w:customStyle="1" w:styleId="WW8Num21z3">
    <w:name w:val="WW8Num21z3"/>
    <w:rsid w:val="003200BE"/>
  </w:style>
  <w:style w:type="character" w:customStyle="1" w:styleId="WW8Num21z4">
    <w:name w:val="WW8Num21z4"/>
    <w:rsid w:val="003200BE"/>
  </w:style>
  <w:style w:type="character" w:customStyle="1" w:styleId="WW8Num21z5">
    <w:name w:val="WW8Num21z5"/>
    <w:rsid w:val="003200BE"/>
  </w:style>
  <w:style w:type="character" w:customStyle="1" w:styleId="WW8Num21z6">
    <w:name w:val="WW8Num21z6"/>
    <w:rsid w:val="003200BE"/>
  </w:style>
  <w:style w:type="character" w:customStyle="1" w:styleId="WW8Num21z7">
    <w:name w:val="WW8Num21z7"/>
    <w:rsid w:val="003200BE"/>
  </w:style>
  <w:style w:type="character" w:customStyle="1" w:styleId="WW8Num21z8">
    <w:name w:val="WW8Num21z8"/>
    <w:rsid w:val="003200BE"/>
  </w:style>
  <w:style w:type="character" w:customStyle="1" w:styleId="WW8Num22z0">
    <w:name w:val="WW8Num22z0"/>
    <w:rsid w:val="003200BE"/>
  </w:style>
  <w:style w:type="character" w:customStyle="1" w:styleId="WW8Num22z1">
    <w:name w:val="WW8Num22z1"/>
    <w:rsid w:val="003200BE"/>
  </w:style>
  <w:style w:type="character" w:customStyle="1" w:styleId="WW8Num22z2">
    <w:name w:val="WW8Num22z2"/>
    <w:rsid w:val="003200BE"/>
  </w:style>
  <w:style w:type="character" w:customStyle="1" w:styleId="WW8Num22z3">
    <w:name w:val="WW8Num22z3"/>
    <w:rsid w:val="003200BE"/>
  </w:style>
  <w:style w:type="character" w:customStyle="1" w:styleId="WW8Num22z4">
    <w:name w:val="WW8Num22z4"/>
    <w:rsid w:val="003200BE"/>
  </w:style>
  <w:style w:type="character" w:customStyle="1" w:styleId="WW8Num22z5">
    <w:name w:val="WW8Num22z5"/>
    <w:rsid w:val="003200BE"/>
  </w:style>
  <w:style w:type="character" w:customStyle="1" w:styleId="WW8Num22z6">
    <w:name w:val="WW8Num22z6"/>
    <w:rsid w:val="003200BE"/>
  </w:style>
  <w:style w:type="character" w:customStyle="1" w:styleId="WW8Num22z7">
    <w:name w:val="WW8Num22z7"/>
    <w:rsid w:val="003200BE"/>
  </w:style>
  <w:style w:type="character" w:customStyle="1" w:styleId="WW8Num22z8">
    <w:name w:val="WW8Num22z8"/>
    <w:rsid w:val="003200BE"/>
  </w:style>
  <w:style w:type="character" w:customStyle="1" w:styleId="WW8Num23z0">
    <w:name w:val="WW8Num23z0"/>
    <w:rsid w:val="003200BE"/>
    <w:rPr>
      <w:rFonts w:hint="default"/>
    </w:rPr>
  </w:style>
  <w:style w:type="character" w:customStyle="1" w:styleId="WW8Num23z1">
    <w:name w:val="WW8Num23z1"/>
    <w:rsid w:val="003200BE"/>
  </w:style>
  <w:style w:type="character" w:customStyle="1" w:styleId="WW8Num23z2">
    <w:name w:val="WW8Num23z2"/>
    <w:rsid w:val="003200BE"/>
  </w:style>
  <w:style w:type="character" w:customStyle="1" w:styleId="WW8Num23z3">
    <w:name w:val="WW8Num23z3"/>
    <w:rsid w:val="003200BE"/>
  </w:style>
  <w:style w:type="character" w:customStyle="1" w:styleId="WW8Num23z4">
    <w:name w:val="WW8Num23z4"/>
    <w:rsid w:val="003200BE"/>
  </w:style>
  <w:style w:type="character" w:customStyle="1" w:styleId="WW8Num23z5">
    <w:name w:val="WW8Num23z5"/>
    <w:rsid w:val="003200BE"/>
  </w:style>
  <w:style w:type="character" w:customStyle="1" w:styleId="WW8Num23z6">
    <w:name w:val="WW8Num23z6"/>
    <w:rsid w:val="003200BE"/>
  </w:style>
  <w:style w:type="character" w:customStyle="1" w:styleId="WW8Num23z7">
    <w:name w:val="WW8Num23z7"/>
    <w:rsid w:val="003200BE"/>
  </w:style>
  <w:style w:type="character" w:customStyle="1" w:styleId="WW8Num23z8">
    <w:name w:val="WW8Num23z8"/>
    <w:rsid w:val="003200BE"/>
  </w:style>
  <w:style w:type="character" w:customStyle="1" w:styleId="WW8Num24z0">
    <w:name w:val="WW8Num24z0"/>
    <w:rsid w:val="003200BE"/>
    <w:rPr>
      <w:rFonts w:cs="Times New Roman"/>
      <w:b w:val="0"/>
      <w:bCs w:val="0"/>
      <w:szCs w:val="14"/>
    </w:rPr>
  </w:style>
  <w:style w:type="character" w:customStyle="1" w:styleId="WW8Num24z1">
    <w:name w:val="WW8Num24z1"/>
    <w:rsid w:val="003200BE"/>
  </w:style>
  <w:style w:type="character" w:customStyle="1" w:styleId="WW8Num24z2">
    <w:name w:val="WW8Num24z2"/>
    <w:rsid w:val="003200BE"/>
  </w:style>
  <w:style w:type="character" w:customStyle="1" w:styleId="WW8Num24z3">
    <w:name w:val="WW8Num24z3"/>
    <w:rsid w:val="003200BE"/>
  </w:style>
  <w:style w:type="character" w:customStyle="1" w:styleId="WW8Num24z4">
    <w:name w:val="WW8Num24z4"/>
    <w:rsid w:val="003200BE"/>
  </w:style>
  <w:style w:type="character" w:customStyle="1" w:styleId="WW8Num24z5">
    <w:name w:val="WW8Num24z5"/>
    <w:rsid w:val="003200BE"/>
  </w:style>
  <w:style w:type="character" w:customStyle="1" w:styleId="WW8Num24z6">
    <w:name w:val="WW8Num24z6"/>
    <w:rsid w:val="003200BE"/>
  </w:style>
  <w:style w:type="character" w:customStyle="1" w:styleId="WW8Num24z7">
    <w:name w:val="WW8Num24z7"/>
    <w:rsid w:val="003200BE"/>
  </w:style>
  <w:style w:type="character" w:customStyle="1" w:styleId="WW8Num24z8">
    <w:name w:val="WW8Num24z8"/>
    <w:rsid w:val="003200BE"/>
  </w:style>
  <w:style w:type="character" w:customStyle="1" w:styleId="WW8Num25z0">
    <w:name w:val="WW8Num25z0"/>
    <w:rsid w:val="003200BE"/>
    <w:rPr>
      <w:rFonts w:ascii="Symbol" w:hAnsi="Symbol" w:cs="Symbol" w:hint="default"/>
    </w:rPr>
  </w:style>
  <w:style w:type="character" w:customStyle="1" w:styleId="WW8Num25z1">
    <w:name w:val="WW8Num25z1"/>
    <w:rsid w:val="003200BE"/>
    <w:rPr>
      <w:rFonts w:ascii="Courier New" w:hAnsi="Courier New" w:cs="Courier New" w:hint="default"/>
    </w:rPr>
  </w:style>
  <w:style w:type="character" w:customStyle="1" w:styleId="WW8Num25z2">
    <w:name w:val="WW8Num25z2"/>
    <w:rsid w:val="003200BE"/>
    <w:rPr>
      <w:rFonts w:ascii="Wingdings" w:hAnsi="Wingdings" w:cs="Wingdings" w:hint="default"/>
    </w:rPr>
  </w:style>
  <w:style w:type="character" w:customStyle="1" w:styleId="WW8Num26z0">
    <w:name w:val="WW8Num26z0"/>
    <w:rsid w:val="003200BE"/>
    <w:rPr>
      <w:sz w:val="18"/>
      <w:szCs w:val="18"/>
    </w:rPr>
  </w:style>
  <w:style w:type="character" w:customStyle="1" w:styleId="WW8Num26z1">
    <w:name w:val="WW8Num26z1"/>
    <w:rsid w:val="003200BE"/>
  </w:style>
  <w:style w:type="character" w:customStyle="1" w:styleId="WW8Num26z2">
    <w:name w:val="WW8Num26z2"/>
    <w:rsid w:val="003200BE"/>
  </w:style>
  <w:style w:type="character" w:customStyle="1" w:styleId="WW8Num26z3">
    <w:name w:val="WW8Num26z3"/>
    <w:rsid w:val="003200BE"/>
  </w:style>
  <w:style w:type="character" w:customStyle="1" w:styleId="WW8Num26z4">
    <w:name w:val="WW8Num26z4"/>
    <w:rsid w:val="003200BE"/>
  </w:style>
  <w:style w:type="character" w:customStyle="1" w:styleId="WW8Num26z5">
    <w:name w:val="WW8Num26z5"/>
    <w:rsid w:val="003200BE"/>
  </w:style>
  <w:style w:type="character" w:customStyle="1" w:styleId="WW8Num26z6">
    <w:name w:val="WW8Num26z6"/>
    <w:rsid w:val="003200BE"/>
  </w:style>
  <w:style w:type="character" w:customStyle="1" w:styleId="WW8Num26z7">
    <w:name w:val="WW8Num26z7"/>
    <w:rsid w:val="003200BE"/>
  </w:style>
  <w:style w:type="character" w:customStyle="1" w:styleId="WW8Num26z8">
    <w:name w:val="WW8Num26z8"/>
    <w:rsid w:val="003200BE"/>
  </w:style>
  <w:style w:type="character" w:customStyle="1" w:styleId="WW8Num27z0">
    <w:name w:val="WW8Num27z0"/>
    <w:rsid w:val="003200BE"/>
    <w:rPr>
      <w:rFonts w:ascii="Symbol" w:hAnsi="Symbol" w:cs="Symbol" w:hint="default"/>
    </w:rPr>
  </w:style>
  <w:style w:type="character" w:customStyle="1" w:styleId="WW8Num27z1">
    <w:name w:val="WW8Num27z1"/>
    <w:rsid w:val="003200BE"/>
    <w:rPr>
      <w:rFonts w:ascii="Courier New" w:hAnsi="Courier New" w:cs="Courier New" w:hint="default"/>
    </w:rPr>
  </w:style>
  <w:style w:type="character" w:customStyle="1" w:styleId="WW8Num27z2">
    <w:name w:val="WW8Num27z2"/>
    <w:rsid w:val="003200BE"/>
    <w:rPr>
      <w:rFonts w:ascii="Wingdings" w:hAnsi="Wingdings" w:cs="Wingdings" w:hint="default"/>
    </w:rPr>
  </w:style>
  <w:style w:type="character" w:customStyle="1" w:styleId="WW8Num28z0">
    <w:name w:val="WW8Num28z0"/>
    <w:rsid w:val="003200BE"/>
    <w:rPr>
      <w:rFonts w:ascii="Calibri" w:eastAsia="Times New Roman" w:hAnsi="Calibri" w:cs="Times New Roman"/>
    </w:rPr>
  </w:style>
  <w:style w:type="character" w:customStyle="1" w:styleId="WW8Num28z1">
    <w:name w:val="WW8Num28z1"/>
    <w:rsid w:val="003200BE"/>
    <w:rPr>
      <w:rFonts w:ascii="Calibri" w:hAnsi="Calibri" w:cs="Calibri" w:hint="default"/>
    </w:rPr>
  </w:style>
  <w:style w:type="character" w:customStyle="1" w:styleId="WW8Num29z0">
    <w:name w:val="WW8Num29z0"/>
    <w:rsid w:val="003200BE"/>
    <w:rPr>
      <w:rFonts w:ascii="Verdana" w:hAnsi="Verdana" w:cs="Verdana" w:hint="default"/>
    </w:rPr>
  </w:style>
  <w:style w:type="character" w:customStyle="1" w:styleId="WW8Num29z1">
    <w:name w:val="WW8Num29z1"/>
    <w:rsid w:val="003200BE"/>
  </w:style>
  <w:style w:type="character" w:customStyle="1" w:styleId="WW8Num29z2">
    <w:name w:val="WW8Num29z2"/>
    <w:rsid w:val="003200BE"/>
  </w:style>
  <w:style w:type="character" w:customStyle="1" w:styleId="WW8Num29z3">
    <w:name w:val="WW8Num29z3"/>
    <w:rsid w:val="003200BE"/>
  </w:style>
  <w:style w:type="character" w:customStyle="1" w:styleId="WW8Num29z4">
    <w:name w:val="WW8Num29z4"/>
    <w:rsid w:val="003200BE"/>
  </w:style>
  <w:style w:type="character" w:customStyle="1" w:styleId="WW8Num29z5">
    <w:name w:val="WW8Num29z5"/>
    <w:rsid w:val="003200BE"/>
  </w:style>
  <w:style w:type="character" w:customStyle="1" w:styleId="WW8Num29z6">
    <w:name w:val="WW8Num29z6"/>
    <w:rsid w:val="003200BE"/>
  </w:style>
  <w:style w:type="character" w:customStyle="1" w:styleId="WW8Num29z7">
    <w:name w:val="WW8Num29z7"/>
    <w:rsid w:val="003200BE"/>
  </w:style>
  <w:style w:type="character" w:customStyle="1" w:styleId="WW8Num29z8">
    <w:name w:val="WW8Num29z8"/>
    <w:rsid w:val="003200BE"/>
  </w:style>
  <w:style w:type="character" w:customStyle="1" w:styleId="WW8Num30z0">
    <w:name w:val="WW8Num30z0"/>
    <w:rsid w:val="003200BE"/>
    <w:rPr>
      <w:b w:val="0"/>
    </w:rPr>
  </w:style>
  <w:style w:type="character" w:customStyle="1" w:styleId="WW8Num30z1">
    <w:name w:val="WW8Num30z1"/>
    <w:rsid w:val="003200BE"/>
  </w:style>
  <w:style w:type="character" w:customStyle="1" w:styleId="WW8Num30z2">
    <w:name w:val="WW8Num30z2"/>
    <w:rsid w:val="003200BE"/>
  </w:style>
  <w:style w:type="character" w:customStyle="1" w:styleId="WW8Num30z3">
    <w:name w:val="WW8Num30z3"/>
    <w:rsid w:val="003200BE"/>
  </w:style>
  <w:style w:type="character" w:customStyle="1" w:styleId="WW8Num30z4">
    <w:name w:val="WW8Num30z4"/>
    <w:rsid w:val="003200BE"/>
  </w:style>
  <w:style w:type="character" w:customStyle="1" w:styleId="WW8Num30z5">
    <w:name w:val="WW8Num30z5"/>
    <w:rsid w:val="003200BE"/>
  </w:style>
  <w:style w:type="character" w:customStyle="1" w:styleId="WW8Num30z6">
    <w:name w:val="WW8Num30z6"/>
    <w:rsid w:val="003200BE"/>
  </w:style>
  <w:style w:type="character" w:customStyle="1" w:styleId="WW8Num30z7">
    <w:name w:val="WW8Num30z7"/>
    <w:rsid w:val="003200BE"/>
  </w:style>
  <w:style w:type="character" w:customStyle="1" w:styleId="WW8Num30z8">
    <w:name w:val="WW8Num30z8"/>
    <w:rsid w:val="003200BE"/>
  </w:style>
  <w:style w:type="character" w:customStyle="1" w:styleId="WW8Num31z0">
    <w:name w:val="WW8Num31z0"/>
    <w:rsid w:val="003200BE"/>
    <w:rPr>
      <w:rFonts w:cs="Times New Roman"/>
      <w:sz w:val="22"/>
      <w:szCs w:val="22"/>
    </w:rPr>
  </w:style>
  <w:style w:type="character" w:customStyle="1" w:styleId="WW8Num31z1">
    <w:name w:val="WW8Num31z1"/>
    <w:rsid w:val="003200BE"/>
  </w:style>
  <w:style w:type="character" w:customStyle="1" w:styleId="WW8Num31z2">
    <w:name w:val="WW8Num31z2"/>
    <w:rsid w:val="003200BE"/>
  </w:style>
  <w:style w:type="character" w:customStyle="1" w:styleId="WW8Num31z3">
    <w:name w:val="WW8Num31z3"/>
    <w:rsid w:val="003200BE"/>
  </w:style>
  <w:style w:type="character" w:customStyle="1" w:styleId="WW8Num31z4">
    <w:name w:val="WW8Num31z4"/>
    <w:rsid w:val="003200BE"/>
  </w:style>
  <w:style w:type="character" w:customStyle="1" w:styleId="WW8Num31z5">
    <w:name w:val="WW8Num31z5"/>
    <w:rsid w:val="003200BE"/>
  </w:style>
  <w:style w:type="character" w:customStyle="1" w:styleId="WW8Num31z6">
    <w:name w:val="WW8Num31z6"/>
    <w:rsid w:val="003200BE"/>
  </w:style>
  <w:style w:type="character" w:customStyle="1" w:styleId="WW8Num31z7">
    <w:name w:val="WW8Num31z7"/>
    <w:rsid w:val="003200BE"/>
  </w:style>
  <w:style w:type="character" w:customStyle="1" w:styleId="WW8Num31z8">
    <w:name w:val="WW8Num31z8"/>
    <w:rsid w:val="003200BE"/>
  </w:style>
  <w:style w:type="character" w:customStyle="1" w:styleId="WW8Num32z0">
    <w:name w:val="WW8Num32z0"/>
    <w:rsid w:val="003200BE"/>
    <w:rPr>
      <w:rFonts w:cs="Times New Roman" w:hint="default"/>
      <w:b/>
      <w:bCs/>
      <w:sz w:val="22"/>
      <w:szCs w:val="22"/>
    </w:rPr>
  </w:style>
  <w:style w:type="character" w:customStyle="1" w:styleId="WW8Num32z1">
    <w:name w:val="WW8Num32z1"/>
    <w:rsid w:val="003200BE"/>
  </w:style>
  <w:style w:type="character" w:customStyle="1" w:styleId="WW8Num32z2">
    <w:name w:val="WW8Num32z2"/>
    <w:rsid w:val="003200BE"/>
  </w:style>
  <w:style w:type="character" w:customStyle="1" w:styleId="WW8Num32z3">
    <w:name w:val="WW8Num32z3"/>
    <w:rsid w:val="003200BE"/>
  </w:style>
  <w:style w:type="character" w:customStyle="1" w:styleId="WW8Num32z4">
    <w:name w:val="WW8Num32z4"/>
    <w:rsid w:val="003200BE"/>
  </w:style>
  <w:style w:type="character" w:customStyle="1" w:styleId="WW8Num32z5">
    <w:name w:val="WW8Num32z5"/>
    <w:rsid w:val="003200BE"/>
  </w:style>
  <w:style w:type="character" w:customStyle="1" w:styleId="WW8Num32z6">
    <w:name w:val="WW8Num32z6"/>
    <w:rsid w:val="003200BE"/>
  </w:style>
  <w:style w:type="character" w:customStyle="1" w:styleId="WW8Num32z7">
    <w:name w:val="WW8Num32z7"/>
    <w:rsid w:val="003200BE"/>
  </w:style>
  <w:style w:type="character" w:customStyle="1" w:styleId="WW8Num32z8">
    <w:name w:val="WW8Num32z8"/>
    <w:rsid w:val="003200BE"/>
  </w:style>
  <w:style w:type="character" w:customStyle="1" w:styleId="WW8Num33z0">
    <w:name w:val="WW8Num33z0"/>
    <w:rsid w:val="003200BE"/>
  </w:style>
  <w:style w:type="character" w:customStyle="1" w:styleId="WW8Num33z1">
    <w:name w:val="WW8Num33z1"/>
    <w:rsid w:val="003200BE"/>
  </w:style>
  <w:style w:type="character" w:customStyle="1" w:styleId="WW8Num33z2">
    <w:name w:val="WW8Num33z2"/>
    <w:rsid w:val="003200BE"/>
  </w:style>
  <w:style w:type="character" w:customStyle="1" w:styleId="WW8Num33z3">
    <w:name w:val="WW8Num33z3"/>
    <w:rsid w:val="003200BE"/>
  </w:style>
  <w:style w:type="character" w:customStyle="1" w:styleId="WW8Num33z4">
    <w:name w:val="WW8Num33z4"/>
    <w:rsid w:val="003200BE"/>
  </w:style>
  <w:style w:type="character" w:customStyle="1" w:styleId="WW8Num33z5">
    <w:name w:val="WW8Num33z5"/>
    <w:rsid w:val="003200BE"/>
  </w:style>
  <w:style w:type="character" w:customStyle="1" w:styleId="WW8Num33z6">
    <w:name w:val="WW8Num33z6"/>
    <w:rsid w:val="003200BE"/>
  </w:style>
  <w:style w:type="character" w:customStyle="1" w:styleId="WW8Num33z7">
    <w:name w:val="WW8Num33z7"/>
    <w:rsid w:val="003200BE"/>
  </w:style>
  <w:style w:type="character" w:customStyle="1" w:styleId="WW8Num33z8">
    <w:name w:val="WW8Num33z8"/>
    <w:rsid w:val="003200BE"/>
  </w:style>
  <w:style w:type="character" w:customStyle="1" w:styleId="WW8Num34z0">
    <w:name w:val="WW8Num34z0"/>
    <w:rsid w:val="003200BE"/>
    <w:rPr>
      <w:rFonts w:hint="default"/>
      <w:b/>
      <w:bCs/>
      <w:sz w:val="24"/>
      <w:szCs w:val="24"/>
    </w:rPr>
  </w:style>
  <w:style w:type="character" w:customStyle="1" w:styleId="WW8Num34z1">
    <w:name w:val="WW8Num34z1"/>
    <w:rsid w:val="003200BE"/>
  </w:style>
  <w:style w:type="character" w:customStyle="1" w:styleId="WW8Num34z2">
    <w:name w:val="WW8Num34z2"/>
    <w:rsid w:val="003200BE"/>
  </w:style>
  <w:style w:type="character" w:customStyle="1" w:styleId="WW8Num34z3">
    <w:name w:val="WW8Num34z3"/>
    <w:rsid w:val="003200BE"/>
  </w:style>
  <w:style w:type="character" w:customStyle="1" w:styleId="WW8Num34z4">
    <w:name w:val="WW8Num34z4"/>
    <w:rsid w:val="003200BE"/>
  </w:style>
  <w:style w:type="character" w:customStyle="1" w:styleId="WW8Num34z5">
    <w:name w:val="WW8Num34z5"/>
    <w:rsid w:val="003200BE"/>
  </w:style>
  <w:style w:type="character" w:customStyle="1" w:styleId="WW8Num34z6">
    <w:name w:val="WW8Num34z6"/>
    <w:rsid w:val="003200BE"/>
  </w:style>
  <w:style w:type="character" w:customStyle="1" w:styleId="WW8Num34z7">
    <w:name w:val="WW8Num34z7"/>
    <w:rsid w:val="003200BE"/>
  </w:style>
  <w:style w:type="character" w:customStyle="1" w:styleId="WW8Num34z8">
    <w:name w:val="WW8Num34z8"/>
    <w:rsid w:val="003200BE"/>
  </w:style>
  <w:style w:type="character" w:customStyle="1" w:styleId="Domylnaczcionkaakapitu1">
    <w:name w:val="Domyślna czcionka akapitu1"/>
    <w:rsid w:val="003200BE"/>
  </w:style>
  <w:style w:type="character" w:customStyle="1" w:styleId="Znakiprzypiswdolnych">
    <w:name w:val="Znaki przypisów dolnych"/>
    <w:rsid w:val="003200BE"/>
  </w:style>
  <w:style w:type="character" w:customStyle="1" w:styleId="Znakinumeracji">
    <w:name w:val="Znaki numeracji"/>
    <w:rsid w:val="003200BE"/>
  </w:style>
  <w:style w:type="character" w:customStyle="1" w:styleId="Symbolewypunktowania">
    <w:name w:val="Symbole wypunktowania"/>
    <w:rsid w:val="003200BE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sid w:val="003200BE"/>
  </w:style>
  <w:style w:type="character" w:customStyle="1" w:styleId="Odwoanieprzypisudolnego1">
    <w:name w:val="Odwołanie przypisu dolnego1"/>
    <w:rsid w:val="003200BE"/>
    <w:rPr>
      <w:vertAlign w:val="superscript"/>
    </w:rPr>
  </w:style>
  <w:style w:type="character" w:customStyle="1" w:styleId="Odwoanieprzypisukocowego1">
    <w:name w:val="Odwołanie przypisu końcowego1"/>
    <w:rsid w:val="003200BE"/>
    <w:rPr>
      <w:vertAlign w:val="superscript"/>
    </w:rPr>
  </w:style>
  <w:style w:type="character" w:customStyle="1" w:styleId="StopkaZnak">
    <w:name w:val="Stopka Znak"/>
    <w:uiPriority w:val="99"/>
    <w:rsid w:val="003200BE"/>
    <w:rPr>
      <w:rFonts w:eastAsia="Tahoma" w:cs="Tahoma"/>
      <w:sz w:val="24"/>
      <w:szCs w:val="24"/>
      <w:lang w:bidi="pl-PL"/>
    </w:rPr>
  </w:style>
  <w:style w:type="character" w:customStyle="1" w:styleId="TekstdymkaZnak">
    <w:name w:val="Tekst dymka Znak"/>
    <w:rsid w:val="003200BE"/>
    <w:rPr>
      <w:rFonts w:ascii="Tahoma" w:eastAsia="Tahoma" w:hAnsi="Tahoma" w:cs="Tahoma"/>
      <w:sz w:val="16"/>
      <w:szCs w:val="16"/>
      <w:lang w:bidi="pl-PL"/>
    </w:rPr>
  </w:style>
  <w:style w:type="character" w:customStyle="1" w:styleId="Tekstpodstawowy2Znak">
    <w:name w:val="Tekst podstawowy 2 Znak"/>
    <w:rsid w:val="003200BE"/>
    <w:rPr>
      <w:rFonts w:eastAsia="Tahoma" w:cs="Tahoma"/>
      <w:sz w:val="24"/>
      <w:szCs w:val="24"/>
      <w:lang w:bidi="pl-PL"/>
    </w:rPr>
  </w:style>
  <w:style w:type="character" w:customStyle="1" w:styleId="Tekstpodstawowy3Znak">
    <w:name w:val="Tekst podstawowy 3 Znak"/>
    <w:rsid w:val="003200BE"/>
    <w:rPr>
      <w:rFonts w:eastAsia="Tahoma" w:cs="Tahoma"/>
      <w:sz w:val="16"/>
      <w:szCs w:val="16"/>
      <w:lang w:bidi="pl-PL"/>
    </w:rPr>
  </w:style>
  <w:style w:type="character" w:customStyle="1" w:styleId="TekstprzypisukocowegoZnak">
    <w:name w:val="Tekst przypisu końcowego Znak"/>
    <w:rsid w:val="003200BE"/>
    <w:rPr>
      <w:rFonts w:eastAsia="Tahoma" w:cs="Tahoma"/>
      <w:lang w:bidi="pl-PL"/>
    </w:rPr>
  </w:style>
  <w:style w:type="character" w:styleId="Odwoanieprzypisudolnego">
    <w:name w:val="footnote reference"/>
    <w:rsid w:val="003200BE"/>
    <w:rPr>
      <w:vertAlign w:val="superscript"/>
    </w:rPr>
  </w:style>
  <w:style w:type="character" w:styleId="Odwoanieprzypisukocowego">
    <w:name w:val="endnote reference"/>
    <w:uiPriority w:val="99"/>
    <w:rsid w:val="003200BE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3200BE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 w:bidi="pl-PL"/>
    </w:rPr>
  </w:style>
  <w:style w:type="paragraph" w:styleId="Tekstpodstawowy">
    <w:name w:val="Body Text"/>
    <w:basedOn w:val="Normalny"/>
    <w:link w:val="TekstpodstawowyZnak"/>
    <w:rsid w:val="003200BE"/>
    <w:pPr>
      <w:widowControl w:val="0"/>
      <w:suppressAutoHyphens/>
      <w:spacing w:after="120" w:line="240" w:lineRule="auto"/>
    </w:pPr>
    <w:rPr>
      <w:rFonts w:ascii="Times New Roman" w:eastAsia="Tahoma" w:hAnsi="Times New Roman" w:cs="Tahoma"/>
      <w:sz w:val="24"/>
      <w:szCs w:val="24"/>
      <w:lang w:eastAsia="zh-CN" w:bidi="pl-PL"/>
    </w:rPr>
  </w:style>
  <w:style w:type="character" w:customStyle="1" w:styleId="TekstpodstawowyZnak">
    <w:name w:val="Tekst podstawowy Znak"/>
    <w:basedOn w:val="Domylnaczcionkaakapitu"/>
    <w:link w:val="Tekstpodstawowy"/>
    <w:rsid w:val="003200BE"/>
    <w:rPr>
      <w:rFonts w:ascii="Times New Roman" w:eastAsia="Tahoma" w:hAnsi="Times New Roman" w:cs="Tahoma"/>
      <w:sz w:val="24"/>
      <w:szCs w:val="24"/>
      <w:lang w:eastAsia="zh-CN" w:bidi="pl-PL"/>
    </w:rPr>
  </w:style>
  <w:style w:type="paragraph" w:styleId="Lista">
    <w:name w:val="List"/>
    <w:basedOn w:val="Tekstpodstawowy"/>
    <w:rsid w:val="003200BE"/>
    <w:rPr>
      <w:rFonts w:ascii="Bookman Old Style" w:hAnsi="Bookman Old Style" w:cs="Bookman Old Style"/>
    </w:rPr>
  </w:style>
  <w:style w:type="paragraph" w:styleId="Legenda">
    <w:name w:val="caption"/>
    <w:basedOn w:val="Normalny"/>
    <w:qFormat/>
    <w:rsid w:val="003200BE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Mangal"/>
      <w:i/>
      <w:iCs/>
      <w:sz w:val="24"/>
      <w:szCs w:val="24"/>
      <w:lang w:eastAsia="zh-CN" w:bidi="pl-PL"/>
    </w:rPr>
  </w:style>
  <w:style w:type="paragraph" w:customStyle="1" w:styleId="Indeks">
    <w:name w:val="Indeks"/>
    <w:basedOn w:val="Normalny"/>
    <w:rsid w:val="003200BE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Mangal"/>
      <w:sz w:val="24"/>
      <w:szCs w:val="24"/>
      <w:lang w:eastAsia="zh-CN" w:bidi="pl-PL"/>
    </w:rPr>
  </w:style>
  <w:style w:type="paragraph" w:styleId="Tekstpodstawowywcity">
    <w:name w:val="Body Text Indent"/>
    <w:basedOn w:val="Normalny"/>
    <w:link w:val="TekstpodstawowywcityZnak"/>
    <w:rsid w:val="003200BE"/>
    <w:pPr>
      <w:widowControl w:val="0"/>
      <w:suppressAutoHyphens/>
      <w:spacing w:after="0" w:line="240" w:lineRule="auto"/>
      <w:ind w:left="540"/>
    </w:pPr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200BE"/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paragraph" w:styleId="Nagwek">
    <w:name w:val="header"/>
    <w:basedOn w:val="Normalny"/>
    <w:next w:val="Tekstpodstawowy"/>
    <w:link w:val="NagwekZnak"/>
    <w:rsid w:val="003200BE"/>
    <w:pPr>
      <w:keepNext/>
      <w:widowControl w:val="0"/>
      <w:suppressAutoHyphens/>
      <w:spacing w:before="240" w:after="120" w:line="240" w:lineRule="auto"/>
    </w:pPr>
    <w:rPr>
      <w:rFonts w:ascii="Arial" w:eastAsia="Tahoma" w:hAnsi="Arial" w:cs="Tahoma"/>
      <w:sz w:val="28"/>
      <w:szCs w:val="28"/>
      <w:lang w:eastAsia="zh-CN" w:bidi="pl-PL"/>
    </w:rPr>
  </w:style>
  <w:style w:type="character" w:customStyle="1" w:styleId="NagwekZnak">
    <w:name w:val="Nagłówek Znak"/>
    <w:basedOn w:val="Domylnaczcionkaakapitu"/>
    <w:link w:val="Nagwek"/>
    <w:rsid w:val="003200BE"/>
    <w:rPr>
      <w:rFonts w:ascii="Arial" w:eastAsia="Tahoma" w:hAnsi="Arial" w:cs="Tahoma"/>
      <w:sz w:val="28"/>
      <w:szCs w:val="28"/>
      <w:lang w:eastAsia="zh-CN" w:bidi="pl-PL"/>
    </w:rPr>
  </w:style>
  <w:style w:type="paragraph" w:customStyle="1" w:styleId="Nagwek1">
    <w:name w:val="Nagłówek1"/>
    <w:basedOn w:val="Normalny"/>
    <w:next w:val="Tekstpodstawowy"/>
    <w:rsid w:val="003200BE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 w:bidi="pl-PL"/>
    </w:rPr>
  </w:style>
  <w:style w:type="paragraph" w:styleId="Stopka">
    <w:name w:val="footer"/>
    <w:basedOn w:val="Normalny"/>
    <w:link w:val="StopkaZnak1"/>
    <w:uiPriority w:val="99"/>
    <w:rsid w:val="003200BE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val="x-none" w:eastAsia="zh-CN" w:bidi="pl-PL"/>
    </w:rPr>
  </w:style>
  <w:style w:type="character" w:customStyle="1" w:styleId="StopkaZnak1">
    <w:name w:val="Stopka Znak1"/>
    <w:basedOn w:val="Domylnaczcionkaakapitu"/>
    <w:link w:val="Stopka"/>
    <w:uiPriority w:val="99"/>
    <w:rsid w:val="003200BE"/>
    <w:rPr>
      <w:rFonts w:ascii="Times New Roman" w:eastAsia="Tahoma" w:hAnsi="Times New Roman" w:cs="Tahoma"/>
      <w:sz w:val="24"/>
      <w:szCs w:val="24"/>
      <w:lang w:val="x-none" w:eastAsia="zh-CN" w:bidi="pl-PL"/>
    </w:rPr>
  </w:style>
  <w:style w:type="paragraph" w:customStyle="1" w:styleId="Zawartotabeli">
    <w:name w:val="Zawartość tabeli"/>
    <w:basedOn w:val="Tekstpodstawowy"/>
    <w:rsid w:val="003200BE"/>
    <w:pPr>
      <w:suppressLineNumbers/>
    </w:pPr>
  </w:style>
  <w:style w:type="paragraph" w:customStyle="1" w:styleId="Nagwektabeli">
    <w:name w:val="Nagłówek tabeli"/>
    <w:basedOn w:val="Zawartotabeli"/>
    <w:rsid w:val="003200BE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3200BE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Tahoma" w:hAnsi="Times New Roman" w:cs="Tahoma"/>
      <w:sz w:val="20"/>
      <w:szCs w:val="20"/>
      <w:lang w:eastAsia="zh-CN" w:bidi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00BE"/>
    <w:rPr>
      <w:rFonts w:ascii="Times New Roman" w:eastAsia="Tahoma" w:hAnsi="Times New Roman" w:cs="Tahoma"/>
      <w:sz w:val="20"/>
      <w:szCs w:val="20"/>
      <w:lang w:eastAsia="zh-CN" w:bidi="pl-PL"/>
    </w:rPr>
  </w:style>
  <w:style w:type="paragraph" w:styleId="Tekstdymka">
    <w:name w:val="Balloon Text"/>
    <w:basedOn w:val="Normalny"/>
    <w:link w:val="TekstdymkaZnak1"/>
    <w:rsid w:val="003200BE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val="x-none" w:eastAsia="zh-CN" w:bidi="pl-PL"/>
    </w:rPr>
  </w:style>
  <w:style w:type="character" w:customStyle="1" w:styleId="TekstdymkaZnak1">
    <w:name w:val="Tekst dymka Znak1"/>
    <w:basedOn w:val="Domylnaczcionkaakapitu"/>
    <w:link w:val="Tekstdymka"/>
    <w:rsid w:val="003200BE"/>
    <w:rPr>
      <w:rFonts w:ascii="Tahoma" w:eastAsia="Tahoma" w:hAnsi="Tahoma" w:cs="Tahoma"/>
      <w:sz w:val="16"/>
      <w:szCs w:val="16"/>
      <w:lang w:val="x-none" w:eastAsia="zh-CN" w:bidi="pl-PL"/>
    </w:rPr>
  </w:style>
  <w:style w:type="paragraph" w:customStyle="1" w:styleId="Tekstpodstawowy21">
    <w:name w:val="Tekst podstawowy 21"/>
    <w:basedOn w:val="Normalny"/>
    <w:rsid w:val="003200BE"/>
    <w:pPr>
      <w:widowControl w:val="0"/>
      <w:suppressAutoHyphens/>
      <w:spacing w:after="120" w:line="480" w:lineRule="auto"/>
    </w:pPr>
    <w:rPr>
      <w:rFonts w:ascii="Times New Roman" w:eastAsia="Tahoma" w:hAnsi="Times New Roman" w:cs="Tahoma"/>
      <w:sz w:val="24"/>
      <w:szCs w:val="24"/>
      <w:lang w:val="x-none" w:eastAsia="zh-CN" w:bidi="pl-PL"/>
    </w:rPr>
  </w:style>
  <w:style w:type="paragraph" w:customStyle="1" w:styleId="Tekstpodstawowy31">
    <w:name w:val="Tekst podstawowy 31"/>
    <w:basedOn w:val="Normalny"/>
    <w:rsid w:val="003200BE"/>
    <w:pPr>
      <w:widowControl w:val="0"/>
      <w:suppressAutoHyphens/>
      <w:spacing w:after="120" w:line="240" w:lineRule="auto"/>
    </w:pPr>
    <w:rPr>
      <w:rFonts w:ascii="Times New Roman" w:eastAsia="Tahoma" w:hAnsi="Times New Roman" w:cs="Tahoma"/>
      <w:sz w:val="16"/>
      <w:szCs w:val="16"/>
      <w:lang w:val="x-none" w:eastAsia="zh-CN" w:bidi="pl-PL"/>
    </w:rPr>
  </w:style>
  <w:style w:type="paragraph" w:styleId="Tekstprzypisukocowego">
    <w:name w:val="endnote text"/>
    <w:basedOn w:val="Normalny"/>
    <w:link w:val="TekstprzypisukocowegoZnak1"/>
    <w:rsid w:val="003200BE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0"/>
      <w:szCs w:val="20"/>
      <w:lang w:eastAsia="zh-CN" w:bidi="pl-PL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3200BE"/>
    <w:rPr>
      <w:rFonts w:ascii="Times New Roman" w:eastAsia="Tahoma" w:hAnsi="Times New Roman" w:cs="Tahoma"/>
      <w:sz w:val="20"/>
      <w:szCs w:val="20"/>
      <w:lang w:eastAsia="zh-CN" w:bidi="pl-PL"/>
    </w:rPr>
  </w:style>
  <w:style w:type="paragraph" w:styleId="Tekstpodstawowywcity2">
    <w:name w:val="Body Text Indent 2"/>
    <w:basedOn w:val="Normalny"/>
    <w:link w:val="Tekstpodstawowywcity2Znak"/>
    <w:rsid w:val="003200B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200B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320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200B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39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B8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6C37A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udop.uokik.gov.pl/search/aidBenefici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mswia/lista-osob-i-podmiotow-ojetych-sankcjam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4A315-C2DC-46D9-B9A6-80D648DB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30</Pages>
  <Words>8837</Words>
  <Characters>53023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Mikusek</dc:creator>
  <cp:keywords/>
  <dc:description/>
  <cp:lastModifiedBy>Paweł Guba</cp:lastModifiedBy>
  <cp:revision>6</cp:revision>
  <cp:lastPrinted>2026-05-20T11:42:00Z</cp:lastPrinted>
  <dcterms:created xsi:type="dcterms:W3CDTF">2026-05-19T11:47:00Z</dcterms:created>
  <dcterms:modified xsi:type="dcterms:W3CDTF">2026-05-20T12:07:00Z</dcterms:modified>
</cp:coreProperties>
</file>